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C7089" w14:textId="6579EC58" w:rsidR="00126997" w:rsidRPr="00F67A37" w:rsidRDefault="00F67A37">
      <w:pPr>
        <w:spacing w:line="320" w:lineRule="exact"/>
        <w:ind w:left="2763" w:right="2902"/>
        <w:jc w:val="center"/>
        <w:rPr>
          <w:rFonts w:ascii="Tahoma" w:eastAsia="Tahoma" w:hAnsi="Tahoma" w:cs="Tahoma"/>
          <w:sz w:val="24"/>
          <w:szCs w:val="24"/>
        </w:rPr>
      </w:pPr>
      <w:r w:rsidRPr="00F67A37">
        <w:rPr>
          <w:rFonts w:ascii="Tahoma" w:eastAsia="Tahoma" w:hAnsi="Tahoma" w:cs="Tahoma"/>
          <w:b/>
          <w:spacing w:val="4"/>
          <w:position w:val="-1"/>
          <w:sz w:val="24"/>
          <w:szCs w:val="24"/>
        </w:rPr>
        <w:t>G</w:t>
      </w:r>
      <w:r w:rsidRPr="00F67A37">
        <w:rPr>
          <w:rFonts w:ascii="Tahoma" w:eastAsia="Tahoma" w:hAnsi="Tahoma" w:cs="Tahoma"/>
          <w:b/>
          <w:spacing w:val="3"/>
          <w:position w:val="-1"/>
          <w:sz w:val="24"/>
          <w:szCs w:val="24"/>
        </w:rPr>
        <w:t>r</w:t>
      </w:r>
      <w:r w:rsidRPr="00F67A37">
        <w:rPr>
          <w:rFonts w:ascii="Tahoma" w:eastAsia="Tahoma" w:hAnsi="Tahoma" w:cs="Tahoma"/>
          <w:b/>
          <w:spacing w:val="2"/>
          <w:position w:val="-1"/>
          <w:sz w:val="24"/>
          <w:szCs w:val="24"/>
        </w:rPr>
        <w:t>a</w:t>
      </w:r>
      <w:r w:rsidRPr="00F67A37">
        <w:rPr>
          <w:rFonts w:ascii="Tahoma" w:eastAsia="Tahoma" w:hAnsi="Tahoma" w:cs="Tahoma"/>
          <w:b/>
          <w:spacing w:val="6"/>
          <w:position w:val="-1"/>
          <w:sz w:val="24"/>
          <w:szCs w:val="24"/>
        </w:rPr>
        <w:t>d</w:t>
      </w:r>
      <w:r w:rsidRPr="00F67A37">
        <w:rPr>
          <w:rFonts w:ascii="Tahoma" w:eastAsia="Tahoma" w:hAnsi="Tahoma" w:cs="Tahoma"/>
          <w:b/>
          <w:spacing w:val="2"/>
          <w:position w:val="-1"/>
          <w:sz w:val="24"/>
          <w:szCs w:val="24"/>
        </w:rPr>
        <w:t>ua</w:t>
      </w:r>
      <w:r w:rsidRPr="00F67A37">
        <w:rPr>
          <w:rFonts w:ascii="Tahoma" w:eastAsia="Tahoma" w:hAnsi="Tahoma" w:cs="Tahoma"/>
          <w:b/>
          <w:spacing w:val="5"/>
          <w:position w:val="-1"/>
          <w:sz w:val="24"/>
          <w:szCs w:val="24"/>
        </w:rPr>
        <w:t>t</w:t>
      </w:r>
      <w:r w:rsidRPr="00F67A37">
        <w:rPr>
          <w:rFonts w:ascii="Tahoma" w:eastAsia="Tahoma" w:hAnsi="Tahoma" w:cs="Tahoma"/>
          <w:b/>
          <w:position w:val="-1"/>
          <w:sz w:val="24"/>
          <w:szCs w:val="24"/>
        </w:rPr>
        <w:t>e</w:t>
      </w:r>
      <w:r w:rsidRPr="00F67A37">
        <w:rPr>
          <w:rFonts w:ascii="Tahoma" w:eastAsia="Tahoma" w:hAnsi="Tahoma" w:cs="Tahoma"/>
          <w:b/>
          <w:spacing w:val="8"/>
          <w:position w:val="-1"/>
          <w:sz w:val="24"/>
          <w:szCs w:val="24"/>
        </w:rPr>
        <w:t xml:space="preserve"> </w:t>
      </w:r>
      <w:r w:rsidRPr="00F67A37">
        <w:rPr>
          <w:rFonts w:ascii="Tahoma" w:eastAsia="Tahoma" w:hAnsi="Tahoma" w:cs="Tahoma"/>
          <w:b/>
          <w:spacing w:val="5"/>
          <w:position w:val="-1"/>
          <w:sz w:val="24"/>
          <w:szCs w:val="24"/>
        </w:rPr>
        <w:t>m</w:t>
      </w:r>
      <w:r w:rsidRPr="00F67A37">
        <w:rPr>
          <w:rFonts w:ascii="Tahoma" w:eastAsia="Tahoma" w:hAnsi="Tahoma" w:cs="Tahoma"/>
          <w:b/>
          <w:spacing w:val="2"/>
          <w:position w:val="-1"/>
          <w:sz w:val="24"/>
          <w:szCs w:val="24"/>
        </w:rPr>
        <w:t>a</w:t>
      </w:r>
      <w:r w:rsidRPr="00F67A37">
        <w:rPr>
          <w:rFonts w:ascii="Tahoma" w:eastAsia="Tahoma" w:hAnsi="Tahoma" w:cs="Tahoma"/>
          <w:b/>
          <w:spacing w:val="5"/>
          <w:position w:val="-1"/>
          <w:sz w:val="24"/>
          <w:szCs w:val="24"/>
        </w:rPr>
        <w:t>n</w:t>
      </w:r>
      <w:r w:rsidRPr="00F67A37">
        <w:rPr>
          <w:rFonts w:ascii="Tahoma" w:eastAsia="Tahoma" w:hAnsi="Tahoma" w:cs="Tahoma"/>
          <w:b/>
          <w:spacing w:val="2"/>
          <w:position w:val="-1"/>
          <w:sz w:val="24"/>
          <w:szCs w:val="24"/>
        </w:rPr>
        <w:t>a</w:t>
      </w:r>
      <w:r w:rsidRPr="00F67A37">
        <w:rPr>
          <w:rFonts w:ascii="Tahoma" w:eastAsia="Tahoma" w:hAnsi="Tahoma" w:cs="Tahoma"/>
          <w:b/>
          <w:spacing w:val="3"/>
          <w:position w:val="-1"/>
          <w:sz w:val="24"/>
          <w:szCs w:val="24"/>
        </w:rPr>
        <w:t>ge</w:t>
      </w:r>
      <w:r w:rsidRPr="00F67A37">
        <w:rPr>
          <w:rFonts w:ascii="Tahoma" w:eastAsia="Tahoma" w:hAnsi="Tahoma" w:cs="Tahoma"/>
          <w:b/>
          <w:spacing w:val="5"/>
          <w:position w:val="-1"/>
          <w:sz w:val="24"/>
          <w:szCs w:val="24"/>
        </w:rPr>
        <w:t>m</w:t>
      </w:r>
      <w:r w:rsidRPr="00F67A37">
        <w:rPr>
          <w:rFonts w:ascii="Tahoma" w:eastAsia="Tahoma" w:hAnsi="Tahoma" w:cs="Tahoma"/>
          <w:b/>
          <w:spacing w:val="1"/>
          <w:position w:val="-1"/>
          <w:sz w:val="24"/>
          <w:szCs w:val="24"/>
        </w:rPr>
        <w:t>e</w:t>
      </w:r>
      <w:r w:rsidRPr="00F67A37">
        <w:rPr>
          <w:rFonts w:ascii="Tahoma" w:eastAsia="Tahoma" w:hAnsi="Tahoma" w:cs="Tahoma"/>
          <w:b/>
          <w:spacing w:val="2"/>
          <w:position w:val="-1"/>
          <w:sz w:val="24"/>
          <w:szCs w:val="24"/>
        </w:rPr>
        <w:t>n</w:t>
      </w:r>
      <w:r w:rsidRPr="00F67A37">
        <w:rPr>
          <w:rFonts w:ascii="Tahoma" w:eastAsia="Tahoma" w:hAnsi="Tahoma" w:cs="Tahoma"/>
          <w:b/>
          <w:position w:val="-1"/>
          <w:sz w:val="24"/>
          <w:szCs w:val="24"/>
        </w:rPr>
        <w:t>t</w:t>
      </w:r>
      <w:r w:rsidRPr="00F67A37">
        <w:rPr>
          <w:rFonts w:ascii="Tahoma" w:eastAsia="Tahoma" w:hAnsi="Tahoma" w:cs="Tahoma"/>
          <w:b/>
          <w:spacing w:val="7"/>
          <w:position w:val="-1"/>
          <w:sz w:val="24"/>
          <w:szCs w:val="24"/>
        </w:rPr>
        <w:t xml:space="preserve"> </w:t>
      </w:r>
      <w:r w:rsidRPr="00F67A37">
        <w:rPr>
          <w:rFonts w:ascii="Tahoma" w:eastAsia="Tahoma" w:hAnsi="Tahoma" w:cs="Tahoma"/>
          <w:b/>
          <w:spacing w:val="5"/>
          <w:position w:val="-1"/>
          <w:sz w:val="24"/>
          <w:szCs w:val="24"/>
        </w:rPr>
        <w:t>c</w:t>
      </w:r>
      <w:r w:rsidRPr="00F67A37">
        <w:rPr>
          <w:rFonts w:ascii="Tahoma" w:eastAsia="Tahoma" w:hAnsi="Tahoma" w:cs="Tahoma"/>
          <w:b/>
          <w:spacing w:val="2"/>
          <w:position w:val="-1"/>
          <w:sz w:val="24"/>
          <w:szCs w:val="24"/>
        </w:rPr>
        <w:t>o</w:t>
      </w:r>
      <w:r w:rsidRPr="00F67A37">
        <w:rPr>
          <w:rFonts w:ascii="Tahoma" w:eastAsia="Tahoma" w:hAnsi="Tahoma" w:cs="Tahoma"/>
          <w:b/>
          <w:spacing w:val="5"/>
          <w:position w:val="-1"/>
          <w:sz w:val="24"/>
          <w:szCs w:val="24"/>
        </w:rPr>
        <w:t>n</w:t>
      </w:r>
      <w:r w:rsidRPr="00F67A37">
        <w:rPr>
          <w:rFonts w:ascii="Tahoma" w:eastAsia="Tahoma" w:hAnsi="Tahoma" w:cs="Tahoma"/>
          <w:b/>
          <w:spacing w:val="2"/>
          <w:position w:val="-1"/>
          <w:sz w:val="24"/>
          <w:szCs w:val="24"/>
        </w:rPr>
        <w:t>s</w:t>
      </w:r>
      <w:r w:rsidRPr="00F67A37">
        <w:rPr>
          <w:rFonts w:ascii="Tahoma" w:eastAsia="Tahoma" w:hAnsi="Tahoma" w:cs="Tahoma"/>
          <w:b/>
          <w:spacing w:val="5"/>
          <w:position w:val="-1"/>
          <w:sz w:val="24"/>
          <w:szCs w:val="24"/>
        </w:rPr>
        <w:t>u</w:t>
      </w:r>
      <w:r w:rsidRPr="00F67A37">
        <w:rPr>
          <w:rFonts w:ascii="Tahoma" w:eastAsia="Tahoma" w:hAnsi="Tahoma" w:cs="Tahoma"/>
          <w:b/>
          <w:spacing w:val="1"/>
          <w:position w:val="-1"/>
          <w:sz w:val="24"/>
          <w:szCs w:val="24"/>
        </w:rPr>
        <w:t>l</w:t>
      </w:r>
      <w:r w:rsidRPr="00F67A37">
        <w:rPr>
          <w:rFonts w:ascii="Tahoma" w:eastAsia="Tahoma" w:hAnsi="Tahoma" w:cs="Tahoma"/>
          <w:b/>
          <w:spacing w:val="5"/>
          <w:position w:val="-1"/>
          <w:sz w:val="24"/>
          <w:szCs w:val="24"/>
        </w:rPr>
        <w:t>t</w:t>
      </w:r>
      <w:r w:rsidRPr="00F67A37">
        <w:rPr>
          <w:rFonts w:ascii="Tahoma" w:eastAsia="Tahoma" w:hAnsi="Tahoma" w:cs="Tahoma"/>
          <w:b/>
          <w:spacing w:val="2"/>
          <w:position w:val="-1"/>
          <w:sz w:val="24"/>
          <w:szCs w:val="24"/>
        </w:rPr>
        <w:t>an</w:t>
      </w:r>
      <w:r w:rsidRPr="00F67A37">
        <w:rPr>
          <w:rFonts w:ascii="Tahoma" w:eastAsia="Tahoma" w:hAnsi="Tahoma" w:cs="Tahoma"/>
          <w:b/>
          <w:position w:val="-1"/>
          <w:sz w:val="24"/>
          <w:szCs w:val="24"/>
        </w:rPr>
        <w:t>t</w:t>
      </w:r>
    </w:p>
    <w:p w14:paraId="01F28BAD" w14:textId="77777777" w:rsidR="00F67A37" w:rsidRPr="00F67A37" w:rsidRDefault="00F67A37" w:rsidP="00F67A37">
      <w:pPr>
        <w:spacing w:before="1"/>
        <w:ind w:right="3751"/>
        <w:rPr>
          <w:rFonts w:ascii="Tahoma" w:eastAsia="Tahoma" w:hAnsi="Tahoma" w:cs="Tahoma"/>
          <w:sz w:val="18"/>
          <w:szCs w:val="18"/>
        </w:rPr>
      </w:pPr>
    </w:p>
    <w:p w14:paraId="0076CA43" w14:textId="19760001" w:rsidR="00F67A37" w:rsidRPr="00F67A37" w:rsidRDefault="00F67A37" w:rsidP="00F67A37">
      <w:pPr>
        <w:spacing w:line="320" w:lineRule="exact"/>
        <w:ind w:right="2902"/>
        <w:rPr>
          <w:rFonts w:ascii="Calibri" w:hAnsi="Calibri" w:cs="Calibri"/>
        </w:rPr>
      </w:pPr>
      <w:r w:rsidRPr="00F67A37">
        <w:rPr>
          <w:rFonts w:ascii="Calibri" w:hAnsi="Calibri" w:cs="Calibri"/>
        </w:rPr>
        <w:t>Geraint Townsend</w:t>
      </w:r>
    </w:p>
    <w:p w14:paraId="6815F49C" w14:textId="50E51C2D" w:rsidR="00126997" w:rsidRPr="00F67A37" w:rsidRDefault="00F67A37" w:rsidP="00F67A37">
      <w:pPr>
        <w:spacing w:before="1"/>
        <w:ind w:right="3751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sz w:val="18"/>
          <w:szCs w:val="18"/>
        </w:rPr>
        <w:t>5</w:t>
      </w:r>
      <w:r w:rsidRPr="00F67A37">
        <w:rPr>
          <w:rFonts w:ascii="Tahoma" w:eastAsia="Tahoma" w:hAnsi="Tahoma" w:cs="Tahoma"/>
          <w:spacing w:val="8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7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er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L</w:t>
      </w:r>
      <w:r w:rsidRPr="00F67A37">
        <w:rPr>
          <w:rFonts w:ascii="Tahoma" w:eastAsia="Tahoma" w:hAnsi="Tahoma" w:cs="Tahoma"/>
          <w:sz w:val="18"/>
          <w:szCs w:val="18"/>
        </w:rPr>
        <w:t>8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w w:val="99"/>
          <w:sz w:val="18"/>
          <w:szCs w:val="18"/>
        </w:rPr>
        <w:t>7</w:t>
      </w:r>
      <w:r w:rsidRPr="00F67A37">
        <w:rPr>
          <w:rFonts w:ascii="Tahoma" w:eastAsia="Tahoma" w:hAnsi="Tahoma" w:cs="Tahoma"/>
          <w:spacing w:val="5"/>
          <w:w w:val="99"/>
          <w:sz w:val="18"/>
          <w:szCs w:val="18"/>
        </w:rPr>
        <w:t>H</w:t>
      </w:r>
      <w:r w:rsidRPr="00F67A37">
        <w:rPr>
          <w:rFonts w:ascii="Tahoma" w:eastAsia="Tahoma" w:hAnsi="Tahoma" w:cs="Tahoma"/>
          <w:w w:val="99"/>
          <w:sz w:val="18"/>
          <w:szCs w:val="18"/>
        </w:rPr>
        <w:t>H</w:t>
      </w:r>
    </w:p>
    <w:p w14:paraId="7759E93C" w14:textId="77777777" w:rsidR="00F67A37" w:rsidRPr="00F67A37" w:rsidRDefault="00F67A37" w:rsidP="00F67A37">
      <w:pPr>
        <w:spacing w:before="1" w:line="220" w:lineRule="exact"/>
        <w:ind w:right="1642"/>
        <w:rPr>
          <w:rFonts w:ascii="Tahoma" w:eastAsia="Tahoma" w:hAnsi="Tahoma" w:cs="Tahoma"/>
          <w:spacing w:val="25"/>
          <w:position w:val="-1"/>
          <w:sz w:val="18"/>
          <w:szCs w:val="18"/>
        </w:rPr>
      </w:pPr>
      <w:r w:rsidRPr="00F67A37">
        <w:rPr>
          <w:rFonts w:ascii="Tahoma" w:eastAsia="Tahoma" w:hAnsi="Tahoma" w:cs="Tahoma"/>
          <w:spacing w:val="3"/>
          <w:position w:val="-1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5"/>
          <w:position w:val="-1"/>
          <w:sz w:val="18"/>
          <w:szCs w:val="18"/>
        </w:rPr>
        <w:t>el</w:t>
      </w:r>
      <w:r w:rsidRPr="00F67A37">
        <w:rPr>
          <w:rFonts w:ascii="Tahoma" w:eastAsia="Tahoma" w:hAnsi="Tahoma" w:cs="Tahoma"/>
          <w:position w:val="-1"/>
          <w:sz w:val="18"/>
          <w:szCs w:val="18"/>
        </w:rPr>
        <w:t>:</w:t>
      </w:r>
      <w:r w:rsidRPr="00F67A37">
        <w:rPr>
          <w:rFonts w:ascii="Tahoma" w:eastAsia="Tahoma" w:hAnsi="Tahoma" w:cs="Tahoma"/>
          <w:spacing w:val="5"/>
          <w:position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position w:val="-1"/>
          <w:sz w:val="18"/>
          <w:szCs w:val="18"/>
        </w:rPr>
        <w:t>0</w:t>
      </w:r>
      <w:r w:rsidRPr="00F67A37">
        <w:rPr>
          <w:rFonts w:ascii="Tahoma" w:eastAsia="Tahoma" w:hAnsi="Tahoma" w:cs="Tahoma"/>
          <w:spacing w:val="6"/>
          <w:position w:val="-1"/>
          <w:sz w:val="18"/>
          <w:szCs w:val="18"/>
        </w:rPr>
        <w:t>1</w:t>
      </w:r>
      <w:r w:rsidRPr="00F67A37">
        <w:rPr>
          <w:rFonts w:ascii="Tahoma" w:eastAsia="Tahoma" w:hAnsi="Tahoma" w:cs="Tahoma"/>
          <w:spacing w:val="4"/>
          <w:position w:val="-1"/>
          <w:sz w:val="18"/>
          <w:szCs w:val="18"/>
        </w:rPr>
        <w:t>6</w:t>
      </w:r>
      <w:r w:rsidRPr="00F67A37">
        <w:rPr>
          <w:rFonts w:ascii="Tahoma" w:eastAsia="Tahoma" w:hAnsi="Tahoma" w:cs="Tahoma"/>
          <w:position w:val="-1"/>
          <w:sz w:val="18"/>
          <w:szCs w:val="18"/>
        </w:rPr>
        <w:t>1</w:t>
      </w:r>
      <w:r w:rsidRPr="00F67A37">
        <w:rPr>
          <w:rFonts w:ascii="Tahoma" w:eastAsia="Tahoma" w:hAnsi="Tahoma" w:cs="Tahoma"/>
          <w:spacing w:val="5"/>
          <w:position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position w:val="-1"/>
          <w:sz w:val="18"/>
          <w:szCs w:val="18"/>
        </w:rPr>
        <w:t>99</w:t>
      </w:r>
      <w:r w:rsidRPr="00F67A37">
        <w:rPr>
          <w:rFonts w:ascii="Tahoma" w:eastAsia="Tahoma" w:hAnsi="Tahoma" w:cs="Tahoma"/>
          <w:position w:val="-1"/>
          <w:sz w:val="18"/>
          <w:szCs w:val="18"/>
        </w:rPr>
        <w:t>9</w:t>
      </w:r>
      <w:r w:rsidRPr="00F67A37">
        <w:rPr>
          <w:rFonts w:ascii="Tahoma" w:eastAsia="Tahoma" w:hAnsi="Tahoma" w:cs="Tahoma"/>
          <w:spacing w:val="6"/>
          <w:position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position w:val="-1"/>
          <w:sz w:val="18"/>
          <w:szCs w:val="18"/>
        </w:rPr>
        <w:t>777</w:t>
      </w:r>
      <w:r w:rsidRPr="00F67A37">
        <w:rPr>
          <w:rFonts w:ascii="Tahoma" w:eastAsia="Tahoma" w:hAnsi="Tahoma" w:cs="Tahoma"/>
          <w:position w:val="-1"/>
          <w:sz w:val="18"/>
          <w:szCs w:val="18"/>
        </w:rPr>
        <w:t xml:space="preserve">7    </w:t>
      </w:r>
      <w:r w:rsidRPr="00F67A37">
        <w:rPr>
          <w:rFonts w:ascii="Tahoma" w:eastAsia="Tahoma" w:hAnsi="Tahoma" w:cs="Tahoma"/>
          <w:spacing w:val="25"/>
          <w:position w:val="-1"/>
          <w:sz w:val="18"/>
          <w:szCs w:val="18"/>
        </w:rPr>
        <w:t xml:space="preserve"> </w:t>
      </w:r>
    </w:p>
    <w:p w14:paraId="209228D2" w14:textId="77777777" w:rsidR="00F67A37" w:rsidRPr="00F67A37" w:rsidRDefault="00F67A37" w:rsidP="00F67A37">
      <w:pPr>
        <w:spacing w:before="1" w:line="220" w:lineRule="exact"/>
        <w:ind w:right="1642"/>
        <w:rPr>
          <w:rFonts w:ascii="Tahoma" w:eastAsia="Tahoma" w:hAnsi="Tahoma" w:cs="Tahoma"/>
          <w:spacing w:val="20"/>
          <w:position w:val="-1"/>
          <w:sz w:val="18"/>
          <w:szCs w:val="18"/>
        </w:rPr>
      </w:pPr>
      <w:r w:rsidRPr="00F67A37">
        <w:rPr>
          <w:rFonts w:ascii="Tahoma" w:eastAsia="Tahoma" w:hAnsi="Tahoma" w:cs="Tahoma"/>
          <w:spacing w:val="5"/>
          <w:position w:val="-1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2"/>
          <w:position w:val="-1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position w:val="-1"/>
          <w:sz w:val="18"/>
          <w:szCs w:val="18"/>
        </w:rPr>
        <w:t>bile</w:t>
      </w:r>
      <w:r w:rsidRPr="00F67A37">
        <w:rPr>
          <w:rFonts w:ascii="Tahoma" w:eastAsia="Tahoma" w:hAnsi="Tahoma" w:cs="Tahoma"/>
          <w:position w:val="-1"/>
          <w:sz w:val="18"/>
          <w:szCs w:val="18"/>
        </w:rPr>
        <w:t>:</w:t>
      </w:r>
      <w:r w:rsidRPr="00F67A37">
        <w:rPr>
          <w:rFonts w:ascii="Tahoma" w:eastAsia="Tahoma" w:hAnsi="Tahoma" w:cs="Tahoma"/>
          <w:spacing w:val="2"/>
          <w:position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position w:val="-1"/>
          <w:sz w:val="18"/>
          <w:szCs w:val="18"/>
        </w:rPr>
        <w:t>07</w:t>
      </w:r>
      <w:r w:rsidRPr="00F67A37">
        <w:rPr>
          <w:rFonts w:ascii="Tahoma" w:eastAsia="Tahoma" w:hAnsi="Tahoma" w:cs="Tahoma"/>
          <w:spacing w:val="7"/>
          <w:position w:val="-1"/>
          <w:sz w:val="18"/>
          <w:szCs w:val="18"/>
        </w:rPr>
        <w:t>7</w:t>
      </w:r>
      <w:r w:rsidRPr="00F67A37">
        <w:rPr>
          <w:rFonts w:ascii="Tahoma" w:eastAsia="Tahoma" w:hAnsi="Tahoma" w:cs="Tahoma"/>
          <w:spacing w:val="4"/>
          <w:position w:val="-1"/>
          <w:sz w:val="18"/>
          <w:szCs w:val="18"/>
        </w:rPr>
        <w:t>9</w:t>
      </w:r>
      <w:r w:rsidRPr="00F67A37">
        <w:rPr>
          <w:rFonts w:ascii="Tahoma" w:eastAsia="Tahoma" w:hAnsi="Tahoma" w:cs="Tahoma"/>
          <w:position w:val="-1"/>
          <w:sz w:val="18"/>
          <w:szCs w:val="18"/>
        </w:rPr>
        <w:t>9</w:t>
      </w:r>
      <w:r w:rsidRPr="00F67A37">
        <w:rPr>
          <w:rFonts w:ascii="Tahoma" w:eastAsia="Tahoma" w:hAnsi="Tahoma" w:cs="Tahoma"/>
          <w:spacing w:val="4"/>
          <w:position w:val="-1"/>
          <w:sz w:val="18"/>
          <w:szCs w:val="18"/>
        </w:rPr>
        <w:t xml:space="preserve"> 00</w:t>
      </w:r>
      <w:r w:rsidRPr="00F67A37">
        <w:rPr>
          <w:rFonts w:ascii="Tahoma" w:eastAsia="Tahoma" w:hAnsi="Tahoma" w:cs="Tahoma"/>
          <w:position w:val="-1"/>
          <w:sz w:val="18"/>
          <w:szCs w:val="18"/>
        </w:rPr>
        <w:t>0</w:t>
      </w:r>
      <w:r w:rsidRPr="00F67A37">
        <w:rPr>
          <w:rFonts w:ascii="Tahoma" w:eastAsia="Tahoma" w:hAnsi="Tahoma" w:cs="Tahoma"/>
          <w:spacing w:val="6"/>
          <w:position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position w:val="-1"/>
          <w:sz w:val="18"/>
          <w:szCs w:val="18"/>
        </w:rPr>
        <w:t>888</w:t>
      </w:r>
      <w:r w:rsidRPr="00F67A37">
        <w:rPr>
          <w:rFonts w:ascii="Tahoma" w:eastAsia="Tahoma" w:hAnsi="Tahoma" w:cs="Tahoma"/>
          <w:position w:val="-1"/>
          <w:sz w:val="18"/>
          <w:szCs w:val="18"/>
        </w:rPr>
        <w:t xml:space="preserve">8    </w:t>
      </w:r>
      <w:r w:rsidRPr="00F67A37">
        <w:rPr>
          <w:rFonts w:ascii="Tahoma" w:eastAsia="Tahoma" w:hAnsi="Tahoma" w:cs="Tahoma"/>
          <w:spacing w:val="20"/>
          <w:position w:val="-1"/>
          <w:sz w:val="18"/>
          <w:szCs w:val="18"/>
        </w:rPr>
        <w:t xml:space="preserve"> </w:t>
      </w:r>
    </w:p>
    <w:p w14:paraId="2D55F165" w14:textId="0AD3E133" w:rsidR="00126997" w:rsidRPr="00F67A37" w:rsidRDefault="00F67A37" w:rsidP="00F67A37">
      <w:pPr>
        <w:spacing w:before="1" w:line="220" w:lineRule="exact"/>
        <w:ind w:right="1642"/>
        <w:rPr>
          <w:rFonts w:ascii="Tahoma" w:eastAsia="Tahoma" w:hAnsi="Tahoma" w:cs="Tahoma"/>
          <w:position w:val="-1"/>
          <w:sz w:val="18"/>
          <w:szCs w:val="18"/>
          <w:u w:val="single" w:color="0000FF"/>
        </w:rPr>
      </w:pPr>
      <w:r w:rsidRPr="00F67A37">
        <w:rPr>
          <w:rFonts w:ascii="Tahoma" w:eastAsia="Tahoma" w:hAnsi="Tahoma" w:cs="Tahoma"/>
          <w:spacing w:val="3"/>
          <w:position w:val="-1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position w:val="-1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6"/>
          <w:position w:val="-1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position w:val="-1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5"/>
          <w:position w:val="-1"/>
          <w:sz w:val="18"/>
          <w:szCs w:val="18"/>
        </w:rPr>
        <w:t>l</w:t>
      </w:r>
      <w:r w:rsidRPr="00F67A37">
        <w:rPr>
          <w:rFonts w:ascii="Tahoma" w:eastAsia="Tahoma" w:hAnsi="Tahoma" w:cs="Tahoma"/>
          <w:position w:val="-1"/>
          <w:sz w:val="18"/>
          <w:szCs w:val="18"/>
        </w:rPr>
        <w:t>:</w:t>
      </w:r>
      <w:r w:rsidRPr="00F67A37">
        <w:rPr>
          <w:rFonts w:ascii="Tahoma" w:eastAsia="Tahoma" w:hAnsi="Tahoma" w:cs="Tahoma"/>
          <w:spacing w:val="-5"/>
          <w:position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-50"/>
          <w:position w:val="-1"/>
          <w:sz w:val="18"/>
          <w:szCs w:val="18"/>
        </w:rPr>
        <w:t xml:space="preserve"> </w:t>
      </w:r>
      <w:hyperlink r:id="rId5" w:history="1">
        <w:r w:rsidRPr="00F67A37">
          <w:rPr>
            <w:rStyle w:val="Hyperlink"/>
            <w:rFonts w:ascii="Tahoma" w:eastAsia="Tahoma" w:hAnsi="Tahoma" w:cs="Tahoma"/>
            <w:spacing w:val="4"/>
            <w:position w:val="-1"/>
            <w:sz w:val="18"/>
            <w:szCs w:val="18"/>
          </w:rPr>
          <w:t>geraint@gmail.com</w:t>
        </w:r>
      </w:hyperlink>
    </w:p>
    <w:p w14:paraId="369950FE" w14:textId="77777777" w:rsidR="00F67A37" w:rsidRPr="00F67A37" w:rsidRDefault="00F67A37" w:rsidP="00F67A37">
      <w:pPr>
        <w:spacing w:before="1" w:line="220" w:lineRule="exact"/>
        <w:ind w:right="1642"/>
        <w:rPr>
          <w:rFonts w:ascii="Tahoma" w:eastAsia="Tahoma" w:hAnsi="Tahoma" w:cs="Tahoma"/>
          <w:sz w:val="18"/>
          <w:szCs w:val="18"/>
        </w:rPr>
      </w:pPr>
    </w:p>
    <w:p w14:paraId="551A78AC" w14:textId="77777777" w:rsidR="00126997" w:rsidRPr="00F67A37" w:rsidRDefault="00126997">
      <w:pPr>
        <w:spacing w:before="2" w:line="180" w:lineRule="exact"/>
        <w:rPr>
          <w:sz w:val="16"/>
          <w:szCs w:val="16"/>
        </w:rPr>
      </w:pPr>
    </w:p>
    <w:p w14:paraId="7394352C" w14:textId="77777777" w:rsidR="00126997" w:rsidRPr="00F67A37" w:rsidRDefault="00126997">
      <w:pPr>
        <w:spacing w:line="200" w:lineRule="exact"/>
        <w:rPr>
          <w:sz w:val="18"/>
          <w:szCs w:val="18"/>
        </w:rPr>
        <w:sectPr w:rsidR="00126997" w:rsidRPr="00F67A37">
          <w:pgSz w:w="11920" w:h="16840"/>
          <w:pgMar w:top="580" w:right="660" w:bottom="280" w:left="580" w:header="720" w:footer="720" w:gutter="0"/>
          <w:cols w:space="720"/>
        </w:sectPr>
      </w:pPr>
    </w:p>
    <w:p w14:paraId="17C8DF42" w14:textId="77777777" w:rsidR="00126997" w:rsidRPr="00F67A37" w:rsidRDefault="00F67A37">
      <w:pPr>
        <w:spacing w:before="25"/>
        <w:ind w:left="104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P</w:t>
      </w:r>
      <w:r w:rsidRPr="00F67A37">
        <w:rPr>
          <w:rFonts w:ascii="Tahoma" w:eastAsia="Tahoma" w:hAnsi="Tahoma" w:cs="Tahoma"/>
          <w:b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n</w:t>
      </w: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b/>
          <w:sz w:val="18"/>
          <w:szCs w:val="18"/>
        </w:rPr>
        <w:t>l</w:t>
      </w:r>
      <w:r w:rsidRPr="00F67A37">
        <w:rPr>
          <w:rFonts w:ascii="Tahoma" w:eastAsia="Tahoma" w:hAnsi="Tahoma" w:cs="Tahoma"/>
          <w:b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p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f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l</w:t>
      </w:r>
      <w:r w:rsidRPr="00F67A37">
        <w:rPr>
          <w:rFonts w:ascii="Tahoma" w:eastAsia="Tahoma" w:hAnsi="Tahoma" w:cs="Tahoma"/>
          <w:b/>
          <w:sz w:val="18"/>
          <w:szCs w:val="18"/>
        </w:rPr>
        <w:t>e</w:t>
      </w:r>
    </w:p>
    <w:p w14:paraId="1029ADA3" w14:textId="77777777" w:rsidR="00126997" w:rsidRPr="00F67A37" w:rsidRDefault="00F67A37">
      <w:pPr>
        <w:spacing w:before="49"/>
        <w:ind w:left="104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9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te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 xml:space="preserve">d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B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ie</w:t>
      </w:r>
      <w:r w:rsidRPr="00F67A37">
        <w:rPr>
          <w:rFonts w:ascii="Tahoma" w:eastAsia="Tahoma" w:hAnsi="Tahoma" w:cs="Tahoma"/>
          <w:sz w:val="18"/>
          <w:szCs w:val="18"/>
        </w:rPr>
        <w:t>s</w:t>
      </w:r>
    </w:p>
    <w:p w14:paraId="29F704B5" w14:textId="77777777" w:rsidR="00126997" w:rsidRPr="00F67A37" w:rsidRDefault="00F67A37">
      <w:pPr>
        <w:spacing w:before="46" w:line="288" w:lineRule="auto"/>
        <w:ind w:left="104" w:right="-36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spacing w:val="5"/>
          <w:sz w:val="18"/>
          <w:szCs w:val="18"/>
        </w:rPr>
        <w:t>gr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w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it</w:t>
      </w:r>
      <w:r w:rsidRPr="00F67A37">
        <w:rPr>
          <w:rFonts w:ascii="Tahoma" w:eastAsia="Tahoma" w:hAnsi="Tahoma" w:cs="Tahoma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7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pr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ov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 xml:space="preserve">n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b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ilit</w:t>
      </w:r>
      <w:r w:rsidRPr="00F67A37">
        <w:rPr>
          <w:rFonts w:ascii="Tahoma" w:eastAsia="Tahoma" w:hAnsi="Tahoma" w:cs="Tahoma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ff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el</w:t>
      </w:r>
      <w:r w:rsidRPr="00F67A37">
        <w:rPr>
          <w:rFonts w:ascii="Tahoma" w:eastAsia="Tahoma" w:hAnsi="Tahoma" w:cs="Tahoma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te</w:t>
      </w:r>
      <w:r w:rsidRPr="00F67A37">
        <w:rPr>
          <w:rFonts w:ascii="Tahoma" w:eastAsia="Tahoma" w:hAnsi="Tahoma" w:cs="Tahoma"/>
          <w:sz w:val="18"/>
          <w:szCs w:val="18"/>
        </w:rPr>
        <w:t xml:space="preserve">,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rg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z w:val="18"/>
          <w:szCs w:val="18"/>
        </w:rPr>
        <w:t xml:space="preserve">e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pri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is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w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z w:val="18"/>
          <w:szCs w:val="18"/>
        </w:rPr>
        <w:t>k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w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9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ov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</w:t>
      </w:r>
      <w:r w:rsidRPr="00F67A37">
        <w:rPr>
          <w:rFonts w:ascii="Tahoma" w:eastAsia="Tahoma" w:hAnsi="Tahoma" w:cs="Tahoma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oj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sz w:val="18"/>
          <w:szCs w:val="18"/>
        </w:rPr>
        <w:t xml:space="preserve">t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ch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ed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le</w:t>
      </w:r>
      <w:r w:rsidRPr="00F67A37">
        <w:rPr>
          <w:rFonts w:ascii="Tahoma" w:eastAsia="Tahoma" w:hAnsi="Tahoma" w:cs="Tahoma"/>
          <w:sz w:val="18"/>
          <w:szCs w:val="18"/>
        </w:rPr>
        <w:t>.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b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7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co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f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f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w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it</w:t>
      </w:r>
      <w:r w:rsidRPr="00F67A37">
        <w:rPr>
          <w:rFonts w:ascii="Tahoma" w:eastAsia="Tahoma" w:hAnsi="Tahoma" w:cs="Tahoma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w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z w:val="18"/>
          <w:szCs w:val="18"/>
        </w:rPr>
        <w:t xml:space="preserve">k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ll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le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ls</w:t>
      </w:r>
      <w:r w:rsidRPr="00F67A37">
        <w:rPr>
          <w:rFonts w:ascii="Tahoma" w:eastAsia="Tahoma" w:hAnsi="Tahoma" w:cs="Tahoma"/>
          <w:sz w:val="18"/>
          <w:szCs w:val="18"/>
        </w:rPr>
        <w:t xml:space="preserve">,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nc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di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k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k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ho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der</w:t>
      </w:r>
      <w:r w:rsidRPr="00F67A37">
        <w:rPr>
          <w:rFonts w:ascii="Tahoma" w:eastAsia="Tahoma" w:hAnsi="Tahoma" w:cs="Tahoma"/>
          <w:sz w:val="18"/>
          <w:szCs w:val="18"/>
        </w:rPr>
        <w:t xml:space="preserve">s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9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ers</w:t>
      </w:r>
      <w:r w:rsidRPr="00F67A37">
        <w:rPr>
          <w:rFonts w:ascii="Tahoma" w:eastAsia="Tahoma" w:hAnsi="Tahoma" w:cs="Tahoma"/>
          <w:sz w:val="18"/>
          <w:szCs w:val="18"/>
        </w:rPr>
        <w:t>,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w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h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7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 xml:space="preserve">e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7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 xml:space="preserve">f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deli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eri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q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lit</w:t>
      </w:r>
      <w:r w:rsidRPr="00F67A37">
        <w:rPr>
          <w:rFonts w:ascii="Tahoma" w:eastAsia="Tahoma" w:hAnsi="Tahoma" w:cs="Tahoma"/>
          <w:sz w:val="18"/>
          <w:szCs w:val="18"/>
        </w:rPr>
        <w:t xml:space="preserve">y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fo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m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on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y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047C59F7" w14:textId="77777777" w:rsidR="00126997" w:rsidRPr="00F67A37" w:rsidRDefault="00126997">
      <w:pPr>
        <w:spacing w:before="8" w:line="280" w:lineRule="exact"/>
        <w:rPr>
          <w:sz w:val="24"/>
          <w:szCs w:val="24"/>
        </w:rPr>
      </w:pPr>
    </w:p>
    <w:p w14:paraId="319413C6" w14:textId="77777777" w:rsidR="00126997" w:rsidRPr="00F67A37" w:rsidRDefault="00F67A37">
      <w:pPr>
        <w:spacing w:line="288" w:lineRule="auto"/>
        <w:ind w:left="104" w:right="247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spacing w:val="6"/>
          <w:sz w:val="18"/>
          <w:szCs w:val="18"/>
        </w:rPr>
        <w:t>J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8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tl</w:t>
      </w:r>
      <w:r w:rsidRPr="00F67A37">
        <w:rPr>
          <w:rFonts w:ascii="Tahoma" w:eastAsia="Tahoma" w:hAnsi="Tahoma" w:cs="Tahoma"/>
          <w:sz w:val="18"/>
          <w:szCs w:val="18"/>
        </w:rPr>
        <w:t xml:space="preserve">y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ook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fo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7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9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b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 xml:space="preserve">e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ge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con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w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it</w:t>
      </w:r>
      <w:r w:rsidRPr="00F67A37">
        <w:rPr>
          <w:rFonts w:ascii="Tahoma" w:eastAsia="Tahoma" w:hAnsi="Tahoma" w:cs="Tahoma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9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ep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b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z w:val="18"/>
          <w:szCs w:val="18"/>
        </w:rPr>
        <w:t xml:space="preserve">e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fo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w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z w:val="18"/>
          <w:szCs w:val="18"/>
        </w:rPr>
        <w:t xml:space="preserve">d </w:t>
      </w:r>
      <w:r w:rsidRPr="00F67A37">
        <w:rPr>
          <w:rFonts w:ascii="Tahoma" w:eastAsia="Tahoma" w:hAnsi="Tahoma" w:cs="Tahoma"/>
          <w:spacing w:val="9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nk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rg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is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on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18C771DE" w14:textId="77777777" w:rsidR="00126997" w:rsidRPr="00F67A37" w:rsidRDefault="00126997">
      <w:pPr>
        <w:spacing w:before="8" w:line="280" w:lineRule="exact"/>
        <w:rPr>
          <w:sz w:val="24"/>
          <w:szCs w:val="24"/>
        </w:rPr>
      </w:pPr>
    </w:p>
    <w:p w14:paraId="36680A72" w14:textId="77777777" w:rsidR="00126997" w:rsidRPr="00F67A37" w:rsidRDefault="00F67A37">
      <w:pPr>
        <w:ind w:left="104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Aca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de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mi</w:t>
      </w:r>
      <w:r w:rsidRPr="00F67A37">
        <w:rPr>
          <w:rFonts w:ascii="Tahoma" w:eastAsia="Tahoma" w:hAnsi="Tahoma" w:cs="Tahoma"/>
          <w:b/>
          <w:sz w:val="18"/>
          <w:szCs w:val="18"/>
        </w:rPr>
        <w:t>c</w:t>
      </w:r>
      <w:r w:rsidRPr="00F67A37">
        <w:rPr>
          <w:rFonts w:ascii="Tahoma" w:eastAsia="Tahoma" w:hAnsi="Tahoma" w:cs="Tahoma"/>
          <w:b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qu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a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li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f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c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a</w:t>
      </w:r>
      <w:r w:rsidRPr="00F67A37">
        <w:rPr>
          <w:rFonts w:ascii="Tahoma" w:eastAsia="Tahoma" w:hAnsi="Tahoma" w:cs="Tahoma"/>
          <w:b/>
          <w:spacing w:val="1"/>
          <w:sz w:val="18"/>
          <w:szCs w:val="18"/>
        </w:rPr>
        <w:t>t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io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n</w:t>
      </w:r>
      <w:r w:rsidRPr="00F67A37">
        <w:rPr>
          <w:rFonts w:ascii="Tahoma" w:eastAsia="Tahoma" w:hAnsi="Tahoma" w:cs="Tahoma"/>
          <w:b/>
          <w:sz w:val="18"/>
          <w:szCs w:val="18"/>
        </w:rPr>
        <w:t>s</w:t>
      </w:r>
    </w:p>
    <w:p w14:paraId="5065851D" w14:textId="77777777" w:rsidR="00126997" w:rsidRPr="00F67A37" w:rsidRDefault="00F67A37">
      <w:pPr>
        <w:spacing w:before="49"/>
        <w:ind w:left="104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spacing w:val="3"/>
          <w:sz w:val="18"/>
          <w:szCs w:val="18"/>
        </w:rPr>
        <w:t>B</w:t>
      </w:r>
      <w:r w:rsidRPr="00F67A37">
        <w:rPr>
          <w:rFonts w:ascii="Tahoma" w:eastAsia="Tahoma" w:hAnsi="Tahoma" w:cs="Tahoma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 xml:space="preserve"> (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Ho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z w:val="18"/>
          <w:szCs w:val="18"/>
        </w:rPr>
        <w:t>)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B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s</w:t>
      </w:r>
    </w:p>
    <w:p w14:paraId="4DC0939F" w14:textId="77777777" w:rsidR="00126997" w:rsidRPr="00F67A37" w:rsidRDefault="00126997">
      <w:pPr>
        <w:spacing w:line="200" w:lineRule="exact"/>
        <w:rPr>
          <w:sz w:val="18"/>
          <w:szCs w:val="18"/>
        </w:rPr>
      </w:pPr>
    </w:p>
    <w:p w14:paraId="6FEC1905" w14:textId="77777777" w:rsidR="00126997" w:rsidRPr="00F67A37" w:rsidRDefault="00F67A37">
      <w:pPr>
        <w:ind w:left="104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’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ls</w:t>
      </w:r>
      <w:r w:rsidRPr="00F67A37">
        <w:rPr>
          <w:rFonts w:ascii="Tahoma" w:eastAsia="Tahoma" w:hAnsi="Tahoma" w:cs="Tahoma"/>
          <w:sz w:val="18"/>
          <w:szCs w:val="18"/>
        </w:rPr>
        <w:t xml:space="preserve">: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h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(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C</w:t>
      </w:r>
      <w:r w:rsidRPr="00F67A37">
        <w:rPr>
          <w:rFonts w:ascii="Tahoma" w:eastAsia="Tahoma" w:hAnsi="Tahoma" w:cs="Tahoma"/>
          <w:sz w:val="18"/>
          <w:szCs w:val="18"/>
        </w:rPr>
        <w:t xml:space="preserve">)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gl</w:t>
      </w:r>
      <w:r w:rsidRPr="00F67A37">
        <w:rPr>
          <w:rFonts w:ascii="Tahoma" w:eastAsia="Tahoma" w:hAnsi="Tahoma" w:cs="Tahoma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(A</w:t>
      </w:r>
      <w:r w:rsidRPr="00F67A37">
        <w:rPr>
          <w:rFonts w:ascii="Tahoma" w:eastAsia="Tahoma" w:hAnsi="Tahoma" w:cs="Tahoma"/>
          <w:sz w:val="18"/>
          <w:szCs w:val="18"/>
        </w:rPr>
        <w:t xml:space="preserve">)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hy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sic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(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)</w:t>
      </w:r>
    </w:p>
    <w:p w14:paraId="4F88C1FC" w14:textId="77777777" w:rsidR="00126997" w:rsidRPr="00F67A37" w:rsidRDefault="00126997">
      <w:pPr>
        <w:spacing w:before="9" w:line="120" w:lineRule="exact"/>
        <w:rPr>
          <w:sz w:val="11"/>
          <w:szCs w:val="11"/>
        </w:rPr>
      </w:pPr>
    </w:p>
    <w:p w14:paraId="4C86D369" w14:textId="77777777" w:rsidR="00126997" w:rsidRPr="00F67A37" w:rsidRDefault="00126997">
      <w:pPr>
        <w:spacing w:line="200" w:lineRule="exact"/>
        <w:rPr>
          <w:sz w:val="18"/>
          <w:szCs w:val="18"/>
        </w:rPr>
      </w:pPr>
    </w:p>
    <w:p w14:paraId="6B694E71" w14:textId="77777777" w:rsidR="00126997" w:rsidRPr="00F67A37" w:rsidRDefault="00F67A37">
      <w:pPr>
        <w:ind w:left="104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e</w:t>
      </w: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b/>
          <w:sz w:val="18"/>
          <w:szCs w:val="18"/>
        </w:rPr>
        <w:t>s</w:t>
      </w:r>
      <w:r w:rsidRPr="00F67A37">
        <w:rPr>
          <w:rFonts w:ascii="Tahoma" w:eastAsia="Tahoma" w:hAnsi="Tahoma" w:cs="Tahoma"/>
          <w:b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b/>
          <w:sz w:val="18"/>
          <w:szCs w:val="18"/>
        </w:rPr>
        <w:t>f</w:t>
      </w:r>
      <w:r w:rsidRPr="00F67A37">
        <w:rPr>
          <w:rFonts w:ascii="Tahoma" w:eastAsia="Tahoma" w:hAnsi="Tahoma" w:cs="Tahoma"/>
          <w:b/>
          <w:spacing w:val="7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b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xp</w:t>
      </w:r>
      <w:r w:rsidRPr="00F67A37">
        <w:rPr>
          <w:rFonts w:ascii="Tahoma" w:eastAsia="Tahoma" w:hAnsi="Tahoma" w:cs="Tahoma"/>
          <w:b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b/>
          <w:spacing w:val="1"/>
          <w:sz w:val="18"/>
          <w:szCs w:val="18"/>
        </w:rPr>
        <w:t>t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b/>
          <w:sz w:val="18"/>
          <w:szCs w:val="18"/>
        </w:rPr>
        <w:t>e</w:t>
      </w:r>
    </w:p>
    <w:p w14:paraId="41F32316" w14:textId="77777777" w:rsidR="00126997" w:rsidRPr="00F67A37" w:rsidRDefault="00F67A37">
      <w:pPr>
        <w:spacing w:before="46"/>
        <w:ind w:left="104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spacing w:val="3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ro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j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 xml:space="preserve">t               </w:t>
      </w:r>
      <w:r w:rsidRPr="00F67A37">
        <w:rPr>
          <w:rFonts w:ascii="Tahoma" w:eastAsia="Tahoma" w:hAnsi="Tahoma" w:cs="Tahoma"/>
          <w:spacing w:val="8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is</w:t>
      </w:r>
      <w:r w:rsidRPr="00F67A37">
        <w:rPr>
          <w:rFonts w:ascii="Tahoma" w:eastAsia="Tahoma" w:hAnsi="Tahoma" w:cs="Tahoma"/>
          <w:sz w:val="18"/>
          <w:szCs w:val="18"/>
        </w:rPr>
        <w:t xml:space="preserve">k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s</w:t>
      </w:r>
    </w:p>
    <w:p w14:paraId="2795DB56" w14:textId="77777777" w:rsidR="00126997" w:rsidRPr="00F67A37" w:rsidRDefault="00F67A37">
      <w:pPr>
        <w:spacing w:before="49"/>
        <w:ind w:left="104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ate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g</w:t>
      </w:r>
      <w:r w:rsidRPr="00F67A37">
        <w:rPr>
          <w:rFonts w:ascii="Tahoma" w:eastAsia="Tahoma" w:hAnsi="Tahoma" w:cs="Tahoma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lop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 xml:space="preserve">t             </w:t>
      </w:r>
      <w:r w:rsidRPr="00F67A37">
        <w:rPr>
          <w:rFonts w:ascii="Tahoma" w:eastAsia="Tahoma" w:hAnsi="Tahoma" w:cs="Tahoma"/>
          <w:spacing w:val="2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k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</w:p>
    <w:p w14:paraId="3B0C2BA3" w14:textId="77777777" w:rsidR="00126997" w:rsidRPr="00F67A37" w:rsidRDefault="00F67A37">
      <w:pPr>
        <w:spacing w:before="49"/>
        <w:ind w:left="104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spacing w:val="2"/>
          <w:sz w:val="18"/>
          <w:szCs w:val="18"/>
        </w:rPr>
        <w:t>B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dg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co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ro</w:t>
      </w:r>
      <w:r w:rsidRPr="00F67A37">
        <w:rPr>
          <w:rFonts w:ascii="Tahoma" w:eastAsia="Tahoma" w:hAnsi="Tahoma" w:cs="Tahoma"/>
          <w:sz w:val="18"/>
          <w:szCs w:val="18"/>
        </w:rPr>
        <w:t xml:space="preserve">l                       </w:t>
      </w:r>
      <w:r w:rsidRPr="00F67A37">
        <w:rPr>
          <w:rFonts w:ascii="Tahoma" w:eastAsia="Tahoma" w:hAnsi="Tahoma" w:cs="Tahoma"/>
          <w:spacing w:val="6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Pe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opl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t</w:t>
      </w:r>
    </w:p>
    <w:p w14:paraId="36167837" w14:textId="77777777" w:rsidR="00126997" w:rsidRPr="00F67A37" w:rsidRDefault="00126997">
      <w:pPr>
        <w:spacing w:before="8" w:line="220" w:lineRule="exact"/>
      </w:pPr>
    </w:p>
    <w:p w14:paraId="170E9825" w14:textId="77777777" w:rsidR="00126997" w:rsidRPr="00F67A37" w:rsidRDefault="00F67A37">
      <w:pPr>
        <w:ind w:left="104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W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or</w:t>
      </w:r>
      <w:r w:rsidRPr="00F67A37">
        <w:rPr>
          <w:rFonts w:ascii="Tahoma" w:eastAsia="Tahoma" w:hAnsi="Tahoma" w:cs="Tahoma"/>
          <w:b/>
          <w:sz w:val="18"/>
          <w:szCs w:val="18"/>
        </w:rPr>
        <w:t>k</w:t>
      </w: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b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xp</w:t>
      </w:r>
      <w:r w:rsidRPr="00F67A37">
        <w:rPr>
          <w:rFonts w:ascii="Tahoma" w:eastAsia="Tahoma" w:hAnsi="Tahoma" w:cs="Tahoma"/>
          <w:b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e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n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c</w:t>
      </w:r>
      <w:r w:rsidRPr="00F67A37">
        <w:rPr>
          <w:rFonts w:ascii="Tahoma" w:eastAsia="Tahoma" w:hAnsi="Tahoma" w:cs="Tahoma"/>
          <w:b/>
          <w:sz w:val="18"/>
          <w:szCs w:val="18"/>
        </w:rPr>
        <w:t>e</w:t>
      </w:r>
    </w:p>
    <w:p w14:paraId="25EF85D4" w14:textId="77777777" w:rsidR="00126997" w:rsidRPr="00F67A37" w:rsidRDefault="00F67A37">
      <w:pPr>
        <w:spacing w:before="49"/>
        <w:ind w:left="104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A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N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E</w:t>
      </w:r>
      <w:r w:rsidRPr="00F67A37">
        <w:rPr>
          <w:rFonts w:ascii="Tahoma" w:eastAsia="Tahoma" w:hAnsi="Tahoma" w:cs="Tahoma"/>
          <w:b/>
          <w:sz w:val="18"/>
          <w:szCs w:val="18"/>
        </w:rPr>
        <w:t>E</w:t>
      </w:r>
      <w:r w:rsidRPr="00F67A37">
        <w:rPr>
          <w:rFonts w:ascii="Tahoma" w:eastAsia="Tahoma" w:hAnsi="Tahoma" w:cs="Tahoma"/>
          <w:b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AS</w:t>
      </w:r>
      <w:r w:rsidRPr="00F67A37">
        <w:rPr>
          <w:rFonts w:ascii="Tahoma" w:eastAsia="Tahoma" w:hAnsi="Tahoma" w:cs="Tahoma"/>
          <w:b/>
          <w:spacing w:val="6"/>
          <w:sz w:val="18"/>
          <w:szCs w:val="18"/>
        </w:rPr>
        <w:t>S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S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N</w:t>
      </w:r>
      <w:r w:rsidRPr="00F67A37">
        <w:rPr>
          <w:rFonts w:ascii="Tahoma" w:eastAsia="Tahoma" w:hAnsi="Tahoma" w:cs="Tahoma"/>
          <w:b/>
          <w:sz w:val="18"/>
          <w:szCs w:val="18"/>
        </w:rPr>
        <w:t>T</w:t>
      </w:r>
      <w:r w:rsidRPr="00F67A37">
        <w:rPr>
          <w:rFonts w:ascii="Tahoma" w:eastAsia="Tahoma" w:hAnsi="Tahoma" w:cs="Tahoma"/>
          <w:b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M</w:t>
      </w: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N</w:t>
      </w: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GE</w:t>
      </w:r>
      <w:r w:rsidRPr="00F67A37">
        <w:rPr>
          <w:rFonts w:ascii="Tahoma" w:eastAsia="Tahoma" w:hAnsi="Tahoma" w:cs="Tahoma"/>
          <w:b/>
          <w:sz w:val="18"/>
          <w:szCs w:val="18"/>
        </w:rPr>
        <w:t>R</w:t>
      </w:r>
    </w:p>
    <w:p w14:paraId="70EDED4E" w14:textId="77777777" w:rsidR="00126997" w:rsidRPr="00F67A37" w:rsidRDefault="00F67A37">
      <w:pPr>
        <w:spacing w:before="36" w:line="286" w:lineRule="auto"/>
        <w:ind w:left="104" w:right="175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spacing w:val="2"/>
          <w:w w:val="94"/>
        </w:rPr>
        <w:t>M</w:t>
      </w:r>
      <w:r w:rsidRPr="00F67A37">
        <w:rPr>
          <w:rFonts w:ascii="Tahoma" w:eastAsia="Tahoma" w:hAnsi="Tahoma" w:cs="Tahoma"/>
          <w:spacing w:val="3"/>
          <w:w w:val="94"/>
        </w:rPr>
        <w:t>at</w:t>
      </w:r>
      <w:r w:rsidRPr="00F67A37">
        <w:rPr>
          <w:rFonts w:ascii="Tahoma" w:eastAsia="Tahoma" w:hAnsi="Tahoma" w:cs="Tahoma"/>
          <w:spacing w:val="1"/>
          <w:w w:val="94"/>
        </w:rPr>
        <w:t>h</w:t>
      </w:r>
      <w:r w:rsidRPr="00F67A37">
        <w:rPr>
          <w:rFonts w:ascii="Tahoma" w:eastAsia="Tahoma" w:hAnsi="Tahoma" w:cs="Tahoma"/>
          <w:spacing w:val="5"/>
          <w:w w:val="94"/>
        </w:rPr>
        <w:t>e</w:t>
      </w:r>
      <w:r w:rsidRPr="00F67A37">
        <w:rPr>
          <w:rFonts w:ascii="Tahoma" w:eastAsia="Tahoma" w:hAnsi="Tahoma" w:cs="Tahoma"/>
          <w:spacing w:val="3"/>
          <w:w w:val="94"/>
        </w:rPr>
        <w:t>w</w:t>
      </w:r>
      <w:r w:rsidRPr="00F67A37">
        <w:rPr>
          <w:rFonts w:ascii="Tahoma" w:eastAsia="Tahoma" w:hAnsi="Tahoma" w:cs="Tahoma"/>
          <w:w w:val="94"/>
        </w:rPr>
        <w:t>s</w:t>
      </w:r>
      <w:r w:rsidRPr="00F67A37">
        <w:rPr>
          <w:rFonts w:ascii="Tahoma" w:eastAsia="Tahoma" w:hAnsi="Tahoma" w:cs="Tahoma"/>
          <w:spacing w:val="11"/>
          <w:w w:val="94"/>
        </w:rPr>
        <w:t xml:space="preserve"> </w:t>
      </w:r>
      <w:r w:rsidRPr="00F67A37">
        <w:rPr>
          <w:rFonts w:ascii="Tahoma" w:eastAsia="Tahoma" w:hAnsi="Tahoma" w:cs="Tahoma"/>
          <w:spacing w:val="1"/>
          <w:w w:val="94"/>
        </w:rPr>
        <w:t>F</w:t>
      </w:r>
      <w:r w:rsidRPr="00F67A37">
        <w:rPr>
          <w:rFonts w:ascii="Tahoma" w:eastAsia="Tahoma" w:hAnsi="Tahoma" w:cs="Tahoma"/>
          <w:spacing w:val="5"/>
          <w:w w:val="94"/>
        </w:rPr>
        <w:t>i</w:t>
      </w:r>
      <w:r w:rsidRPr="00F67A37">
        <w:rPr>
          <w:rFonts w:ascii="Tahoma" w:eastAsia="Tahoma" w:hAnsi="Tahoma" w:cs="Tahoma"/>
          <w:spacing w:val="1"/>
          <w:w w:val="94"/>
        </w:rPr>
        <w:t>n</w:t>
      </w:r>
      <w:r w:rsidRPr="00F67A37">
        <w:rPr>
          <w:rFonts w:ascii="Tahoma" w:eastAsia="Tahoma" w:hAnsi="Tahoma" w:cs="Tahoma"/>
          <w:spacing w:val="6"/>
          <w:w w:val="94"/>
        </w:rPr>
        <w:t>a</w:t>
      </w:r>
      <w:r w:rsidRPr="00F67A37">
        <w:rPr>
          <w:rFonts w:ascii="Tahoma" w:eastAsia="Tahoma" w:hAnsi="Tahoma" w:cs="Tahoma"/>
          <w:spacing w:val="1"/>
          <w:w w:val="94"/>
        </w:rPr>
        <w:t>n</w:t>
      </w:r>
      <w:r w:rsidRPr="00F67A37">
        <w:rPr>
          <w:rFonts w:ascii="Tahoma" w:eastAsia="Tahoma" w:hAnsi="Tahoma" w:cs="Tahoma"/>
          <w:spacing w:val="4"/>
          <w:w w:val="94"/>
        </w:rPr>
        <w:t>c</w:t>
      </w:r>
      <w:r w:rsidRPr="00F67A37">
        <w:rPr>
          <w:rFonts w:ascii="Tahoma" w:eastAsia="Tahoma" w:hAnsi="Tahoma" w:cs="Tahoma"/>
          <w:spacing w:val="2"/>
          <w:w w:val="94"/>
        </w:rPr>
        <w:t>i</w:t>
      </w:r>
      <w:r w:rsidRPr="00F67A37">
        <w:rPr>
          <w:rFonts w:ascii="Tahoma" w:eastAsia="Tahoma" w:hAnsi="Tahoma" w:cs="Tahoma"/>
          <w:spacing w:val="3"/>
          <w:w w:val="94"/>
        </w:rPr>
        <w:t>a</w:t>
      </w:r>
      <w:r w:rsidRPr="00F67A37">
        <w:rPr>
          <w:rFonts w:ascii="Tahoma" w:eastAsia="Tahoma" w:hAnsi="Tahoma" w:cs="Tahoma"/>
          <w:w w:val="94"/>
        </w:rPr>
        <w:t>l</w:t>
      </w:r>
      <w:r w:rsidRPr="00F67A37">
        <w:rPr>
          <w:rFonts w:ascii="Tahoma" w:eastAsia="Tahoma" w:hAnsi="Tahoma" w:cs="Tahoma"/>
          <w:spacing w:val="13"/>
          <w:w w:val="94"/>
        </w:rPr>
        <w:t xml:space="preserve"> </w:t>
      </w:r>
      <w:r w:rsidRPr="00F67A37">
        <w:rPr>
          <w:rFonts w:ascii="Tahoma" w:eastAsia="Tahoma" w:hAnsi="Tahoma" w:cs="Tahoma"/>
          <w:spacing w:val="2"/>
        </w:rPr>
        <w:t>S</w:t>
      </w:r>
      <w:r w:rsidRPr="00F67A37">
        <w:rPr>
          <w:rFonts w:ascii="Tahoma" w:eastAsia="Tahoma" w:hAnsi="Tahoma" w:cs="Tahoma"/>
          <w:spacing w:val="3"/>
        </w:rPr>
        <w:t>e</w:t>
      </w:r>
      <w:r w:rsidRPr="00F67A37">
        <w:rPr>
          <w:rFonts w:ascii="Tahoma" w:eastAsia="Tahoma" w:hAnsi="Tahoma" w:cs="Tahoma"/>
          <w:spacing w:val="5"/>
        </w:rPr>
        <w:t>r</w:t>
      </w:r>
      <w:r w:rsidRPr="00F67A37">
        <w:rPr>
          <w:rFonts w:ascii="Tahoma" w:eastAsia="Tahoma" w:hAnsi="Tahoma" w:cs="Tahoma"/>
          <w:spacing w:val="1"/>
        </w:rPr>
        <w:t>v</w:t>
      </w:r>
      <w:r w:rsidRPr="00F67A37">
        <w:rPr>
          <w:rFonts w:ascii="Tahoma" w:eastAsia="Tahoma" w:hAnsi="Tahoma" w:cs="Tahoma"/>
          <w:spacing w:val="5"/>
        </w:rPr>
        <w:t>i</w:t>
      </w:r>
      <w:r w:rsidRPr="00F67A37">
        <w:rPr>
          <w:rFonts w:ascii="Tahoma" w:eastAsia="Tahoma" w:hAnsi="Tahoma" w:cs="Tahoma"/>
          <w:spacing w:val="2"/>
        </w:rPr>
        <w:t>c</w:t>
      </w:r>
      <w:r w:rsidRPr="00F67A37">
        <w:rPr>
          <w:rFonts w:ascii="Tahoma" w:eastAsia="Tahoma" w:hAnsi="Tahoma" w:cs="Tahoma"/>
          <w:spacing w:val="5"/>
        </w:rPr>
        <w:t>e</w:t>
      </w:r>
      <w:r w:rsidRPr="00F67A37">
        <w:rPr>
          <w:rFonts w:ascii="Tahoma" w:eastAsia="Tahoma" w:hAnsi="Tahoma" w:cs="Tahoma"/>
        </w:rPr>
        <w:t xml:space="preserve">s     </w:t>
      </w:r>
      <w:r w:rsidRPr="00F67A37">
        <w:rPr>
          <w:rFonts w:ascii="Tahoma" w:eastAsia="Tahoma" w:hAnsi="Tahoma" w:cs="Tahoma"/>
          <w:spacing w:val="29"/>
        </w:rPr>
        <w:t xml:space="preserve"> </w:t>
      </w:r>
      <w:r w:rsidRPr="00F67A37">
        <w:rPr>
          <w:rFonts w:ascii="Tahoma" w:eastAsia="Tahoma" w:hAnsi="Tahoma" w:cs="Tahoma"/>
          <w:spacing w:val="2"/>
        </w:rPr>
        <w:t>M</w:t>
      </w:r>
      <w:r w:rsidRPr="00F67A37">
        <w:rPr>
          <w:rFonts w:ascii="Tahoma" w:eastAsia="Tahoma" w:hAnsi="Tahoma" w:cs="Tahoma"/>
          <w:spacing w:val="6"/>
        </w:rPr>
        <w:t>a</w:t>
      </w:r>
      <w:r w:rsidRPr="00F67A37">
        <w:rPr>
          <w:rFonts w:ascii="Tahoma" w:eastAsia="Tahoma" w:hAnsi="Tahoma" w:cs="Tahoma"/>
        </w:rPr>
        <w:t>y</w:t>
      </w:r>
      <w:r w:rsidRPr="00F67A37">
        <w:rPr>
          <w:rFonts w:ascii="Tahoma" w:eastAsia="Tahoma" w:hAnsi="Tahoma" w:cs="Tahoma"/>
          <w:spacing w:val="-17"/>
        </w:rPr>
        <w:t xml:space="preserve"> </w:t>
      </w:r>
      <w:r w:rsidRPr="00F67A37">
        <w:rPr>
          <w:rFonts w:ascii="Tahoma" w:eastAsia="Tahoma" w:hAnsi="Tahoma" w:cs="Tahoma"/>
          <w:spacing w:val="1"/>
        </w:rPr>
        <w:t>2</w:t>
      </w:r>
      <w:r w:rsidRPr="00F67A37">
        <w:rPr>
          <w:rFonts w:ascii="Tahoma" w:eastAsia="Tahoma" w:hAnsi="Tahoma" w:cs="Tahoma"/>
          <w:spacing w:val="4"/>
        </w:rPr>
        <w:t>01</w:t>
      </w:r>
      <w:r w:rsidRPr="00F67A37">
        <w:rPr>
          <w:rFonts w:ascii="Tahoma" w:eastAsia="Tahoma" w:hAnsi="Tahoma" w:cs="Tahoma"/>
        </w:rPr>
        <w:t>0</w:t>
      </w:r>
      <w:r w:rsidRPr="00F67A37">
        <w:rPr>
          <w:rFonts w:ascii="Tahoma" w:eastAsia="Tahoma" w:hAnsi="Tahoma" w:cs="Tahoma"/>
          <w:spacing w:val="-19"/>
        </w:rPr>
        <w:t xml:space="preserve"> </w:t>
      </w:r>
      <w:r w:rsidRPr="00F67A37">
        <w:rPr>
          <w:rFonts w:ascii="Tahoma" w:eastAsia="Tahoma" w:hAnsi="Tahoma" w:cs="Tahoma"/>
        </w:rPr>
        <w:t>-</w:t>
      </w:r>
      <w:r w:rsidRPr="00F67A37">
        <w:rPr>
          <w:rFonts w:ascii="Tahoma" w:eastAsia="Tahoma" w:hAnsi="Tahoma" w:cs="Tahoma"/>
          <w:spacing w:val="-4"/>
        </w:rPr>
        <w:t xml:space="preserve"> </w:t>
      </w:r>
      <w:r w:rsidRPr="00F67A37">
        <w:rPr>
          <w:rFonts w:ascii="Tahoma" w:eastAsia="Tahoma" w:hAnsi="Tahoma" w:cs="Tahoma"/>
          <w:spacing w:val="5"/>
        </w:rPr>
        <w:t>P</w:t>
      </w:r>
      <w:r w:rsidRPr="00F67A37">
        <w:rPr>
          <w:rFonts w:ascii="Tahoma" w:eastAsia="Tahoma" w:hAnsi="Tahoma" w:cs="Tahoma"/>
          <w:spacing w:val="2"/>
        </w:rPr>
        <w:t>r</w:t>
      </w:r>
      <w:r w:rsidRPr="00F67A37">
        <w:rPr>
          <w:rFonts w:ascii="Tahoma" w:eastAsia="Tahoma" w:hAnsi="Tahoma" w:cs="Tahoma"/>
          <w:spacing w:val="3"/>
        </w:rPr>
        <w:t>e</w:t>
      </w:r>
      <w:r w:rsidRPr="00F67A37">
        <w:rPr>
          <w:rFonts w:ascii="Tahoma" w:eastAsia="Tahoma" w:hAnsi="Tahoma" w:cs="Tahoma"/>
          <w:spacing w:val="2"/>
        </w:rPr>
        <w:t>s</w:t>
      </w:r>
      <w:r w:rsidRPr="00F67A37">
        <w:rPr>
          <w:rFonts w:ascii="Tahoma" w:eastAsia="Tahoma" w:hAnsi="Tahoma" w:cs="Tahoma"/>
          <w:spacing w:val="5"/>
        </w:rPr>
        <w:t>e</w:t>
      </w:r>
      <w:r w:rsidRPr="00F67A37">
        <w:rPr>
          <w:rFonts w:ascii="Tahoma" w:eastAsia="Tahoma" w:hAnsi="Tahoma" w:cs="Tahoma"/>
          <w:spacing w:val="1"/>
        </w:rPr>
        <w:t>n</w:t>
      </w:r>
      <w:r w:rsidRPr="00F67A37">
        <w:rPr>
          <w:rFonts w:ascii="Tahoma" w:eastAsia="Tahoma" w:hAnsi="Tahoma" w:cs="Tahoma"/>
        </w:rPr>
        <w:t xml:space="preserve">t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Re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sp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sib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f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b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pr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 xml:space="preserve">d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xc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ll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me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ic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8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id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tea</w:t>
      </w:r>
      <w:r w:rsidRPr="00F67A37">
        <w:rPr>
          <w:rFonts w:ascii="Tahoma" w:eastAsia="Tahoma" w:hAnsi="Tahoma" w:cs="Tahoma"/>
          <w:sz w:val="18"/>
          <w:szCs w:val="18"/>
        </w:rPr>
        <w:t xml:space="preserve">m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w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d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or</w:t>
      </w:r>
      <w:r w:rsidRPr="00F67A37">
        <w:rPr>
          <w:rFonts w:ascii="Tahoma" w:eastAsia="Tahoma" w:hAnsi="Tahoma" w:cs="Tahoma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f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ma</w:t>
      </w:r>
      <w:r w:rsidRPr="00F67A37">
        <w:rPr>
          <w:rFonts w:ascii="Tahoma" w:eastAsia="Tahoma" w:hAnsi="Tahoma" w:cs="Tahoma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72B5BAA0" w14:textId="77777777" w:rsidR="00126997" w:rsidRPr="00F67A37" w:rsidRDefault="00126997">
      <w:pPr>
        <w:spacing w:before="3" w:line="280" w:lineRule="exact"/>
        <w:rPr>
          <w:sz w:val="24"/>
          <w:szCs w:val="24"/>
        </w:rPr>
      </w:pPr>
    </w:p>
    <w:p w14:paraId="40C57E8A" w14:textId="77777777" w:rsidR="00126997" w:rsidRPr="00F67A37" w:rsidRDefault="00F67A37">
      <w:pPr>
        <w:ind w:left="104"/>
        <w:rPr>
          <w:rFonts w:ascii="Tahoma" w:eastAsia="Tahoma" w:hAnsi="Tahoma" w:cs="Tahoma"/>
        </w:rPr>
      </w:pPr>
      <w:r w:rsidRPr="00F67A37">
        <w:rPr>
          <w:rFonts w:ascii="Tahoma" w:eastAsia="Tahoma" w:hAnsi="Tahoma" w:cs="Tahoma"/>
          <w:b/>
          <w:spacing w:val="3"/>
        </w:rPr>
        <w:t>D</w:t>
      </w:r>
      <w:r w:rsidRPr="00F67A37">
        <w:rPr>
          <w:rFonts w:ascii="Tahoma" w:eastAsia="Tahoma" w:hAnsi="Tahoma" w:cs="Tahoma"/>
          <w:b/>
          <w:spacing w:val="4"/>
        </w:rPr>
        <w:t>u</w:t>
      </w:r>
      <w:r w:rsidRPr="00F67A37">
        <w:rPr>
          <w:rFonts w:ascii="Tahoma" w:eastAsia="Tahoma" w:hAnsi="Tahoma" w:cs="Tahoma"/>
          <w:b/>
          <w:spacing w:val="1"/>
        </w:rPr>
        <w:t>t</w:t>
      </w:r>
      <w:r w:rsidRPr="00F67A37">
        <w:rPr>
          <w:rFonts w:ascii="Tahoma" w:eastAsia="Tahoma" w:hAnsi="Tahoma" w:cs="Tahoma"/>
          <w:b/>
          <w:spacing w:val="4"/>
        </w:rPr>
        <w:t>i</w:t>
      </w:r>
      <w:r w:rsidRPr="00F67A37">
        <w:rPr>
          <w:rFonts w:ascii="Tahoma" w:eastAsia="Tahoma" w:hAnsi="Tahoma" w:cs="Tahoma"/>
          <w:b/>
          <w:spacing w:val="1"/>
        </w:rPr>
        <w:t>e</w:t>
      </w:r>
      <w:r w:rsidRPr="00F67A37">
        <w:rPr>
          <w:rFonts w:ascii="Tahoma" w:eastAsia="Tahoma" w:hAnsi="Tahoma" w:cs="Tahoma"/>
          <w:b/>
          <w:spacing w:val="7"/>
        </w:rPr>
        <w:t>s</w:t>
      </w:r>
      <w:r w:rsidRPr="00F67A37">
        <w:rPr>
          <w:rFonts w:ascii="Tahoma" w:eastAsia="Tahoma" w:hAnsi="Tahoma" w:cs="Tahoma"/>
          <w:b/>
        </w:rPr>
        <w:t>:</w:t>
      </w:r>
    </w:p>
    <w:p w14:paraId="73945C0E" w14:textId="77777777" w:rsidR="00126997" w:rsidRPr="00F67A37" w:rsidRDefault="00126997">
      <w:pPr>
        <w:spacing w:before="7" w:line="120" w:lineRule="exact"/>
        <w:rPr>
          <w:sz w:val="11"/>
          <w:szCs w:val="11"/>
        </w:rPr>
      </w:pPr>
    </w:p>
    <w:p w14:paraId="1D9C82D1" w14:textId="77777777" w:rsidR="00126997" w:rsidRPr="00F67A37" w:rsidRDefault="00126997">
      <w:pPr>
        <w:spacing w:line="200" w:lineRule="exact"/>
        <w:rPr>
          <w:sz w:val="18"/>
          <w:szCs w:val="18"/>
        </w:rPr>
      </w:pPr>
    </w:p>
    <w:p w14:paraId="18535DFA" w14:textId="77777777" w:rsidR="00126997" w:rsidRPr="00F67A37" w:rsidRDefault="00F67A37">
      <w:pPr>
        <w:spacing w:line="287" w:lineRule="auto"/>
        <w:ind w:left="464" w:right="564"/>
        <w:rPr>
          <w:rFonts w:ascii="Tahoma" w:eastAsia="Tahoma" w:hAnsi="Tahoma" w:cs="Tahoma"/>
          <w:sz w:val="18"/>
          <w:szCs w:val="18"/>
        </w:rPr>
      </w:pPr>
      <w:r w:rsidRPr="00F67A37">
        <w:rPr>
          <w:sz w:val="18"/>
          <w:szCs w:val="18"/>
        </w:rPr>
        <w:pict w14:anchorId="7120F776">
          <v:group id="_x0000_s1058" style="position:absolute;left:0;text-align:left;margin-left:34.2pt;margin-top:.05pt;width:9.6pt;height:26.75pt;z-index:-251662336;mso-position-horizontal-relative:page" coordorigin="684,1" coordsize="192,5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0" type="#_x0000_t75" style="position:absolute;left:684;top:1;width:192;height:245">
              <v:imagedata r:id="rId6" o:title=""/>
            </v:shape>
            <v:shape id="_x0000_s1059" type="#_x0000_t75" style="position:absolute;left:684;top:291;width:192;height:245">
              <v:imagedata r:id="rId6" o:title=""/>
            </v:shape>
            <w10:wrap anchorx="page"/>
          </v:group>
        </w:pict>
      </w:r>
      <w:r w:rsidRPr="00F67A37">
        <w:rPr>
          <w:rFonts w:ascii="Tahoma" w:eastAsia="Tahoma" w:hAnsi="Tahoma" w:cs="Tahoma"/>
          <w:spacing w:val="2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z w:val="18"/>
          <w:szCs w:val="18"/>
        </w:rPr>
        <w:t xml:space="preserve">e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x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.</w:t>
      </w:r>
      <w:r w:rsidRPr="00F67A37">
        <w:rPr>
          <w:rFonts w:ascii="Tahoma" w:eastAsia="Tahoma" w:hAnsi="Tahoma" w:cs="Tahoma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-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at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 xml:space="preserve">g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f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er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5148EF53" w14:textId="77777777" w:rsidR="00126997" w:rsidRPr="00F67A37" w:rsidRDefault="00F67A37">
      <w:pPr>
        <w:spacing w:before="3" w:line="281" w:lineRule="auto"/>
        <w:ind w:left="464" w:right="143" w:hanging="360"/>
        <w:rPr>
          <w:rFonts w:ascii="Tahoma" w:eastAsia="Tahoma" w:hAnsi="Tahoma" w:cs="Tahoma"/>
          <w:sz w:val="18"/>
          <w:szCs w:val="18"/>
        </w:rPr>
      </w:pPr>
      <w:r w:rsidRPr="00F67A37">
        <w:rPr>
          <w:sz w:val="18"/>
          <w:szCs w:val="18"/>
        </w:rPr>
        <w:pict w14:anchorId="18C2705E">
          <v:shape id="_x0000_i1025" type="#_x0000_t75" style="width:9.75pt;height:12pt">
            <v:imagedata r:id="rId6" o:title=""/>
          </v:shape>
        </w:pict>
      </w:r>
      <w:r w:rsidRPr="00F67A37">
        <w:rPr>
          <w:sz w:val="18"/>
          <w:szCs w:val="18"/>
        </w:rPr>
        <w:t xml:space="preserve">  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w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9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f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-7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 xml:space="preserve">d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b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76122322" w14:textId="77777777" w:rsidR="00126997" w:rsidRPr="00F67A37" w:rsidRDefault="00F67A37">
      <w:pPr>
        <w:spacing w:before="10" w:line="287" w:lineRule="auto"/>
        <w:ind w:left="464" w:right="171"/>
        <w:rPr>
          <w:rFonts w:ascii="Tahoma" w:eastAsia="Tahoma" w:hAnsi="Tahoma" w:cs="Tahoma"/>
          <w:sz w:val="18"/>
          <w:szCs w:val="18"/>
        </w:rPr>
      </w:pPr>
      <w:r w:rsidRPr="00F67A37">
        <w:rPr>
          <w:sz w:val="18"/>
          <w:szCs w:val="18"/>
        </w:rPr>
        <w:pict w14:anchorId="765D7B6B">
          <v:group id="_x0000_s1054" style="position:absolute;left:0;text-align:left;margin-left:34.2pt;margin-top:.55pt;width:9.6pt;height:26.75pt;z-index:-251661312;mso-position-horizontal-relative:page" coordorigin="684,11" coordsize="192,535">
            <v:shape id="_x0000_s1056" type="#_x0000_t75" style="position:absolute;left:684;top:11;width:192;height:245">
              <v:imagedata r:id="rId6" o:title=""/>
            </v:shape>
            <v:shape id="_x0000_s1055" type="#_x0000_t75" style="position:absolute;left:684;top:301;width:192;height:245">
              <v:imagedata r:id="rId6" o:title=""/>
            </v:shape>
            <w10:wrap anchorx="page"/>
          </v:group>
        </w:pict>
      </w:r>
      <w:r w:rsidRPr="00F67A37">
        <w:rPr>
          <w:rFonts w:ascii="Tahoma" w:eastAsia="Tahoma" w:hAnsi="Tahoma" w:cs="Tahoma"/>
          <w:spacing w:val="2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gi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h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tm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’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-7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ir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f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il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em</w:t>
      </w:r>
      <w:r w:rsidRPr="00F67A37">
        <w:rPr>
          <w:rFonts w:ascii="Tahoma" w:eastAsia="Tahoma" w:hAnsi="Tahoma" w:cs="Tahoma"/>
          <w:sz w:val="18"/>
          <w:szCs w:val="18"/>
        </w:rPr>
        <w:t xml:space="preserve">.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Pa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cip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-6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g</w:t>
      </w:r>
      <w:r w:rsidRPr="00F67A37">
        <w:rPr>
          <w:rFonts w:ascii="Tahoma" w:eastAsia="Tahoma" w:hAnsi="Tahoma" w:cs="Tahoma"/>
          <w:sz w:val="18"/>
          <w:szCs w:val="18"/>
        </w:rPr>
        <w:t>,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-6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ea</w:t>
      </w:r>
      <w:r w:rsidRPr="00F67A37">
        <w:rPr>
          <w:rFonts w:ascii="Tahoma" w:eastAsia="Tahoma" w:hAnsi="Tahoma" w:cs="Tahoma"/>
          <w:sz w:val="18"/>
          <w:szCs w:val="18"/>
        </w:rPr>
        <w:t xml:space="preserve">m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30DAC358" w14:textId="77777777" w:rsidR="00126997" w:rsidRPr="00F67A37" w:rsidRDefault="00F67A37">
      <w:pPr>
        <w:spacing w:before="3" w:line="287" w:lineRule="auto"/>
        <w:ind w:left="464" w:right="89"/>
        <w:rPr>
          <w:rFonts w:ascii="Tahoma" w:eastAsia="Tahoma" w:hAnsi="Tahoma" w:cs="Tahoma"/>
          <w:sz w:val="18"/>
          <w:szCs w:val="18"/>
        </w:rPr>
      </w:pPr>
      <w:r w:rsidRPr="00F67A37">
        <w:rPr>
          <w:sz w:val="18"/>
          <w:szCs w:val="18"/>
        </w:rPr>
        <w:pict w14:anchorId="7B54BDB1">
          <v:group id="_x0000_s1051" style="position:absolute;left:0;text-align:left;margin-left:34.2pt;margin-top:.2pt;width:9.6pt;height:26.75pt;z-index:-251660288;mso-position-horizontal-relative:page" coordorigin="684,4" coordsize="192,535">
            <v:shape id="_x0000_s1053" type="#_x0000_t75" style="position:absolute;left:684;top:4;width:192;height:245">
              <v:imagedata r:id="rId6" o:title=""/>
            </v:shape>
            <v:shape id="_x0000_s1052" type="#_x0000_t75" style="position:absolute;left:684;top:294;width:192;height:245">
              <v:imagedata r:id="rId6" o:title=""/>
            </v:shape>
            <w10:wrap anchorx="page"/>
          </v:group>
        </w:pict>
      </w:r>
      <w:r w:rsidRPr="00F67A37">
        <w:rPr>
          <w:rFonts w:ascii="Tahoma" w:eastAsia="Tahoma" w:hAnsi="Tahoma" w:cs="Tahoma"/>
          <w:spacing w:val="3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z w:val="18"/>
          <w:szCs w:val="18"/>
        </w:rPr>
        <w:t xml:space="preserve">.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op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-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mm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-8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er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z w:val="18"/>
          <w:szCs w:val="18"/>
        </w:rPr>
        <w:t xml:space="preserve">e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em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5384C156" w14:textId="77777777" w:rsidR="00126997" w:rsidRPr="00F67A37" w:rsidRDefault="00F67A37">
      <w:pPr>
        <w:spacing w:before="3" w:line="281" w:lineRule="auto"/>
        <w:ind w:left="464" w:right="719" w:hanging="360"/>
        <w:rPr>
          <w:rFonts w:ascii="Tahoma" w:eastAsia="Tahoma" w:hAnsi="Tahoma" w:cs="Tahoma"/>
          <w:sz w:val="18"/>
          <w:szCs w:val="18"/>
        </w:rPr>
      </w:pPr>
      <w:r w:rsidRPr="00F67A37">
        <w:rPr>
          <w:sz w:val="18"/>
          <w:szCs w:val="18"/>
        </w:rPr>
        <w:pict w14:anchorId="7CFE1905">
          <v:shape id="_x0000_i1026" type="#_x0000_t75" style="width:9.75pt;height:12pt">
            <v:imagedata r:id="rId6" o:title=""/>
          </v:shape>
        </w:pict>
      </w:r>
      <w:r w:rsidRPr="00F67A37">
        <w:rPr>
          <w:sz w:val="18"/>
          <w:szCs w:val="18"/>
        </w:rPr>
        <w:t xml:space="preserve">  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w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-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-8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 xml:space="preserve">r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&amp;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26F9ED31" w14:textId="77777777" w:rsidR="00126997" w:rsidRPr="00F67A37" w:rsidRDefault="00F67A37">
      <w:pPr>
        <w:spacing w:before="10" w:line="281" w:lineRule="auto"/>
        <w:ind w:left="464" w:right="450" w:hanging="360"/>
        <w:rPr>
          <w:rFonts w:ascii="Tahoma" w:eastAsia="Tahoma" w:hAnsi="Tahoma" w:cs="Tahoma"/>
          <w:sz w:val="18"/>
          <w:szCs w:val="18"/>
        </w:rPr>
      </w:pPr>
      <w:r w:rsidRPr="00F67A37">
        <w:rPr>
          <w:sz w:val="18"/>
          <w:szCs w:val="18"/>
        </w:rPr>
        <w:pict w14:anchorId="3B12E069">
          <v:shape id="_x0000_i1027" type="#_x0000_t75" style="width:9.75pt;height:12pt">
            <v:imagedata r:id="rId6" o:title=""/>
          </v:shape>
        </w:pict>
      </w:r>
      <w:r w:rsidRPr="00F67A37">
        <w:rPr>
          <w:sz w:val="18"/>
          <w:szCs w:val="18"/>
        </w:rPr>
        <w:t xml:space="preserve">  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-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at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</w:t>
      </w:r>
      <w:r w:rsidRPr="00F67A37">
        <w:rPr>
          <w:rFonts w:ascii="Tahoma" w:eastAsia="Tahoma" w:hAnsi="Tahoma" w:cs="Tahoma"/>
          <w:sz w:val="18"/>
          <w:szCs w:val="18"/>
        </w:rPr>
        <w:t xml:space="preserve">s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f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x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 xml:space="preserve">,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co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un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g</w:t>
      </w:r>
      <w:r w:rsidRPr="00F67A37">
        <w:rPr>
          <w:rFonts w:ascii="Tahoma" w:eastAsia="Tahoma" w:hAnsi="Tahoma" w:cs="Tahoma"/>
          <w:sz w:val="18"/>
          <w:szCs w:val="18"/>
        </w:rPr>
        <w:t>,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&amp;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b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ll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g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5D0D2852" w14:textId="77777777" w:rsidR="00126997" w:rsidRPr="00F67A37" w:rsidRDefault="00F67A37">
      <w:pPr>
        <w:spacing w:before="25" w:line="575" w:lineRule="auto"/>
        <w:ind w:left="360" w:right="1069" w:hanging="360"/>
        <w:rPr>
          <w:rFonts w:ascii="Tahoma" w:eastAsia="Tahoma" w:hAnsi="Tahoma" w:cs="Tahoma"/>
          <w:sz w:val="18"/>
          <w:szCs w:val="18"/>
        </w:rPr>
      </w:pPr>
      <w:r w:rsidRPr="00F67A37">
        <w:rPr>
          <w:sz w:val="18"/>
          <w:szCs w:val="18"/>
        </w:rPr>
        <w:br w:type="column"/>
      </w: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EXP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R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EN</w:t>
      </w:r>
      <w:r w:rsidRPr="00F67A37">
        <w:rPr>
          <w:rFonts w:ascii="Tahoma" w:eastAsia="Tahoma" w:hAnsi="Tahoma" w:cs="Tahoma"/>
          <w:b/>
          <w:spacing w:val="1"/>
          <w:sz w:val="18"/>
          <w:szCs w:val="18"/>
        </w:rPr>
        <w:t>C</w:t>
      </w:r>
      <w:r w:rsidRPr="00F67A37">
        <w:rPr>
          <w:rFonts w:ascii="Tahoma" w:eastAsia="Tahoma" w:hAnsi="Tahoma" w:cs="Tahoma"/>
          <w:b/>
          <w:sz w:val="18"/>
          <w:szCs w:val="18"/>
        </w:rPr>
        <w:t>E</w:t>
      </w:r>
      <w:r w:rsidRPr="00F67A37">
        <w:rPr>
          <w:rFonts w:ascii="Tahoma" w:eastAsia="Tahoma" w:hAnsi="Tahoma" w:cs="Tahoma"/>
          <w:b/>
          <w:spacing w:val="-7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b/>
          <w:sz w:val="18"/>
          <w:szCs w:val="18"/>
        </w:rPr>
        <w:t>&amp;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K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E</w:t>
      </w:r>
      <w:r w:rsidRPr="00F67A37">
        <w:rPr>
          <w:rFonts w:ascii="Tahoma" w:eastAsia="Tahoma" w:hAnsi="Tahoma" w:cs="Tahoma"/>
          <w:b/>
          <w:sz w:val="18"/>
          <w:szCs w:val="18"/>
        </w:rPr>
        <w:t>Y</w:t>
      </w: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O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M</w:t>
      </w: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P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E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N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IE</w:t>
      </w:r>
      <w:r w:rsidRPr="00F67A37">
        <w:rPr>
          <w:rFonts w:ascii="Tahoma" w:eastAsia="Tahoma" w:hAnsi="Tahoma" w:cs="Tahoma"/>
          <w:b/>
          <w:sz w:val="18"/>
          <w:szCs w:val="18"/>
        </w:rPr>
        <w:t xml:space="preserve">S 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M</w:t>
      </w: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ge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m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en</w:t>
      </w:r>
      <w:r w:rsidRPr="00F67A37">
        <w:rPr>
          <w:rFonts w:ascii="Tahoma" w:eastAsia="Tahoma" w:hAnsi="Tahoma" w:cs="Tahoma"/>
          <w:b/>
          <w:sz w:val="18"/>
          <w:szCs w:val="18"/>
        </w:rPr>
        <w:t>t</w:t>
      </w:r>
      <w:r w:rsidRPr="00F67A37">
        <w:rPr>
          <w:rFonts w:ascii="Tahoma" w:eastAsia="Tahoma" w:hAnsi="Tahoma" w:cs="Tahoma"/>
          <w:b/>
          <w:spacing w:val="-8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sk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il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l</w:t>
      </w:r>
      <w:r w:rsidRPr="00F67A37">
        <w:rPr>
          <w:rFonts w:ascii="Tahoma" w:eastAsia="Tahoma" w:hAnsi="Tahoma" w:cs="Tahoma"/>
          <w:b/>
          <w:sz w:val="18"/>
          <w:szCs w:val="18"/>
        </w:rPr>
        <w:t>s</w:t>
      </w:r>
    </w:p>
    <w:p w14:paraId="5CD0C27B" w14:textId="77777777" w:rsidR="00126997" w:rsidRPr="00F67A37" w:rsidRDefault="00F67A37">
      <w:pPr>
        <w:spacing w:before="4" w:line="281" w:lineRule="auto"/>
        <w:ind w:left="360" w:right="892" w:hanging="360"/>
        <w:rPr>
          <w:rFonts w:ascii="Tahoma" w:eastAsia="Tahoma" w:hAnsi="Tahoma" w:cs="Tahoma"/>
          <w:sz w:val="18"/>
          <w:szCs w:val="18"/>
        </w:rPr>
      </w:pPr>
      <w:r w:rsidRPr="00F67A37">
        <w:rPr>
          <w:sz w:val="18"/>
          <w:szCs w:val="18"/>
        </w:rPr>
        <w:pict w14:anchorId="5E37DEE7">
          <v:shape id="_x0000_i1028" type="#_x0000_t75" style="width:9.75pt;height:12pt">
            <v:imagedata r:id="rId6" o:title=""/>
          </v:shape>
        </w:pict>
      </w:r>
      <w:r w:rsidRPr="00F67A37">
        <w:rPr>
          <w:sz w:val="18"/>
          <w:szCs w:val="18"/>
        </w:rPr>
        <w:t xml:space="preserve">   </w:t>
      </w:r>
      <w:r w:rsidRPr="00F67A37">
        <w:rPr>
          <w:rFonts w:ascii="Tahoma" w:eastAsia="Tahoma" w:hAnsi="Tahoma" w:cs="Tahoma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9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er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di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f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ge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 xml:space="preserve">t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pri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nc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ip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es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4FC1C9B7" w14:textId="77777777" w:rsidR="00126997" w:rsidRPr="00F67A37" w:rsidRDefault="00F67A37">
      <w:pPr>
        <w:spacing w:before="10" w:line="281" w:lineRule="auto"/>
        <w:ind w:left="360" w:right="583" w:hanging="360"/>
        <w:rPr>
          <w:rFonts w:ascii="Tahoma" w:eastAsia="Tahoma" w:hAnsi="Tahoma" w:cs="Tahoma"/>
          <w:sz w:val="18"/>
          <w:szCs w:val="18"/>
        </w:rPr>
      </w:pPr>
      <w:r w:rsidRPr="00F67A37">
        <w:rPr>
          <w:sz w:val="18"/>
          <w:szCs w:val="18"/>
        </w:rPr>
        <w:pict w14:anchorId="206F3E0E">
          <v:shape id="_x0000_i1029" type="#_x0000_t75" style="width:9.75pt;height:12pt">
            <v:imagedata r:id="rId6" o:title=""/>
          </v:shape>
        </w:pict>
      </w:r>
      <w:r w:rsidRPr="00F67A37">
        <w:rPr>
          <w:sz w:val="18"/>
          <w:szCs w:val="18"/>
        </w:rPr>
        <w:t xml:space="preserve">  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Abl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w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z w:val="18"/>
          <w:szCs w:val="18"/>
        </w:rPr>
        <w:t>k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p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f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7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dis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z w:val="18"/>
          <w:szCs w:val="18"/>
        </w:rPr>
        <w:t xml:space="preserve">y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586453EF" w14:textId="77777777" w:rsidR="00126997" w:rsidRPr="00F67A37" w:rsidRDefault="00F67A37">
      <w:pPr>
        <w:spacing w:before="7" w:line="283" w:lineRule="auto"/>
        <w:ind w:left="360" w:right="332" w:hanging="360"/>
        <w:rPr>
          <w:rFonts w:ascii="Tahoma" w:eastAsia="Tahoma" w:hAnsi="Tahoma" w:cs="Tahoma"/>
          <w:sz w:val="18"/>
          <w:szCs w:val="18"/>
        </w:rPr>
      </w:pPr>
      <w:r w:rsidRPr="00F67A37">
        <w:rPr>
          <w:sz w:val="18"/>
          <w:szCs w:val="18"/>
        </w:rPr>
        <w:pict w14:anchorId="66AC5568">
          <v:shape id="_x0000_i1030" type="#_x0000_t75" style="width:9.75pt;height:12pt">
            <v:imagedata r:id="rId6" o:title=""/>
          </v:shape>
        </w:pict>
      </w:r>
      <w:r w:rsidRPr="00F67A37">
        <w:rPr>
          <w:sz w:val="18"/>
          <w:szCs w:val="18"/>
        </w:rPr>
        <w:t xml:space="preserve">  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x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rie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z w:val="18"/>
          <w:szCs w:val="18"/>
        </w:rPr>
        <w:t xml:space="preserve">e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f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of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ssi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on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 xml:space="preserve">d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id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nc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1BF4EB97" w14:textId="77777777" w:rsidR="00126997" w:rsidRPr="00F67A37" w:rsidRDefault="00F67A37">
      <w:pPr>
        <w:spacing w:before="5" w:line="285" w:lineRule="auto"/>
        <w:ind w:left="360" w:right="235" w:hanging="360"/>
        <w:jc w:val="both"/>
        <w:rPr>
          <w:rFonts w:ascii="Tahoma" w:eastAsia="Tahoma" w:hAnsi="Tahoma" w:cs="Tahoma"/>
          <w:sz w:val="18"/>
          <w:szCs w:val="18"/>
        </w:rPr>
      </w:pPr>
      <w:r w:rsidRPr="00F67A37">
        <w:rPr>
          <w:sz w:val="18"/>
          <w:szCs w:val="18"/>
        </w:rPr>
        <w:pict w14:anchorId="7C556B11">
          <v:shape id="_x0000_i1031" type="#_x0000_t75" style="width:9.75pt;height:12pt">
            <v:imagedata r:id="rId6" o:title=""/>
          </v:shape>
        </w:pict>
      </w:r>
      <w:r w:rsidRPr="00F67A37">
        <w:rPr>
          <w:sz w:val="18"/>
          <w:szCs w:val="18"/>
        </w:rPr>
        <w:t xml:space="preserve">  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b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on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xp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,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bl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 xml:space="preserve"> t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 xml:space="preserve">a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-8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z w:val="18"/>
          <w:szCs w:val="18"/>
        </w:rPr>
        <w:t>,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 xml:space="preserve">o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f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7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br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1DFECBAF" w14:textId="77777777" w:rsidR="00126997" w:rsidRPr="00F67A37" w:rsidRDefault="00F67A37">
      <w:pPr>
        <w:spacing w:before="6" w:line="281" w:lineRule="auto"/>
        <w:ind w:left="360" w:right="1192" w:hanging="360"/>
        <w:rPr>
          <w:rFonts w:ascii="Tahoma" w:eastAsia="Tahoma" w:hAnsi="Tahoma" w:cs="Tahoma"/>
          <w:sz w:val="18"/>
          <w:szCs w:val="18"/>
        </w:rPr>
      </w:pPr>
      <w:r w:rsidRPr="00F67A37">
        <w:rPr>
          <w:sz w:val="18"/>
          <w:szCs w:val="18"/>
        </w:rPr>
        <w:pict w14:anchorId="73F967C7">
          <v:shape id="_x0000_i1032" type="#_x0000_t75" style="width:9.75pt;height:12pt">
            <v:imagedata r:id="rId6" o:title=""/>
          </v:shape>
        </w:pict>
      </w:r>
      <w:r w:rsidRPr="00F67A37">
        <w:rPr>
          <w:sz w:val="18"/>
          <w:szCs w:val="18"/>
        </w:rPr>
        <w:t xml:space="preserve">  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F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w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it</w:t>
      </w:r>
      <w:r w:rsidRPr="00F67A37">
        <w:rPr>
          <w:rFonts w:ascii="Tahoma" w:eastAsia="Tahoma" w:hAnsi="Tahoma" w:cs="Tahoma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cu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on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z w:val="18"/>
          <w:szCs w:val="18"/>
        </w:rPr>
        <w:t xml:space="preserve">p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ge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-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ems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52D8CB85" w14:textId="77777777" w:rsidR="00126997" w:rsidRPr="00F67A37" w:rsidRDefault="00F67A37">
      <w:pPr>
        <w:spacing w:before="10"/>
        <w:ind w:left="360"/>
        <w:rPr>
          <w:rFonts w:ascii="Tahoma" w:eastAsia="Tahoma" w:hAnsi="Tahoma" w:cs="Tahoma"/>
          <w:sz w:val="18"/>
          <w:szCs w:val="18"/>
        </w:rPr>
      </w:pPr>
      <w:r w:rsidRPr="00F67A37">
        <w:rPr>
          <w:sz w:val="18"/>
          <w:szCs w:val="18"/>
        </w:rPr>
        <w:pict w14:anchorId="420F4031">
          <v:group id="_x0000_s1041" style="position:absolute;left:0;text-align:left;margin-left:322.25pt;margin-top:.55pt;width:9.6pt;height:26.75pt;z-index:-251659264;mso-position-horizontal-relative:page" coordorigin="6445,11" coordsize="192,535">
            <v:shape id="_x0000_s1043" type="#_x0000_t75" style="position:absolute;left:6445;top:11;width:192;height:245">
              <v:imagedata r:id="rId6" o:title=""/>
            </v:shape>
            <v:shape id="_x0000_s1042" type="#_x0000_t75" style="position:absolute;left:6445;top:301;width:192;height:245">
              <v:imagedata r:id="rId6" o:title=""/>
            </v:shape>
            <w10:wrap anchorx="page"/>
          </v:group>
        </w:pict>
      </w:r>
      <w:r w:rsidRPr="00F67A37">
        <w:rPr>
          <w:rFonts w:ascii="Tahoma" w:eastAsia="Tahoma" w:hAnsi="Tahoma" w:cs="Tahoma"/>
          <w:spacing w:val="5"/>
          <w:sz w:val="18"/>
          <w:szCs w:val="18"/>
        </w:rPr>
        <w:t>Cr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7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b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62048A13" w14:textId="77777777" w:rsidR="00126997" w:rsidRPr="00F67A37" w:rsidRDefault="00F67A37">
      <w:pPr>
        <w:spacing w:before="49"/>
        <w:ind w:left="360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spacing w:val="5"/>
          <w:sz w:val="18"/>
          <w:szCs w:val="18"/>
        </w:rPr>
        <w:t>Abl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t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m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h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pr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f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h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7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ny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’</w:t>
      </w:r>
      <w:r w:rsidRPr="00F67A37">
        <w:rPr>
          <w:rFonts w:ascii="Tahoma" w:eastAsia="Tahoma" w:hAnsi="Tahoma" w:cs="Tahoma"/>
          <w:sz w:val="18"/>
          <w:szCs w:val="18"/>
        </w:rPr>
        <w:t>s</w:t>
      </w:r>
    </w:p>
    <w:p w14:paraId="6331F628" w14:textId="77777777" w:rsidR="00126997" w:rsidRPr="00F67A37" w:rsidRDefault="00F67A37">
      <w:pPr>
        <w:spacing w:before="46"/>
        <w:ind w:left="360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spacing w:val="5"/>
          <w:sz w:val="18"/>
          <w:szCs w:val="18"/>
        </w:rPr>
        <w:t>b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es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0EBD5505" w14:textId="77777777" w:rsidR="00126997" w:rsidRPr="00F67A37" w:rsidRDefault="00F67A37">
      <w:pPr>
        <w:spacing w:before="51" w:line="281" w:lineRule="auto"/>
        <w:ind w:left="360" w:right="282" w:hanging="360"/>
        <w:rPr>
          <w:rFonts w:ascii="Tahoma" w:eastAsia="Tahoma" w:hAnsi="Tahoma" w:cs="Tahoma"/>
          <w:sz w:val="18"/>
          <w:szCs w:val="18"/>
        </w:rPr>
      </w:pPr>
      <w:r w:rsidRPr="00F67A37">
        <w:rPr>
          <w:sz w:val="18"/>
          <w:szCs w:val="18"/>
        </w:rPr>
        <w:pict w14:anchorId="5E1E7E3A">
          <v:shape id="_x0000_i1033" type="#_x0000_t75" style="width:9.75pt;height:12pt">
            <v:imagedata r:id="rId6" o:title=""/>
          </v:shape>
        </w:pict>
      </w:r>
      <w:r w:rsidRPr="00F67A37">
        <w:rPr>
          <w:sz w:val="18"/>
          <w:szCs w:val="18"/>
        </w:rPr>
        <w:t xml:space="preserve">  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bl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xp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8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,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por</w:t>
      </w:r>
      <w:r w:rsidRPr="00F67A37">
        <w:rPr>
          <w:rFonts w:ascii="Tahoma" w:eastAsia="Tahoma" w:hAnsi="Tahoma" w:cs="Tahoma"/>
          <w:sz w:val="18"/>
          <w:szCs w:val="18"/>
        </w:rPr>
        <w:t xml:space="preserve">t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f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k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1073574B" w14:textId="77777777" w:rsidR="00126997" w:rsidRPr="00F67A37" w:rsidRDefault="00F67A37">
      <w:pPr>
        <w:spacing w:before="7" w:line="281" w:lineRule="auto"/>
        <w:ind w:left="360" w:right="799" w:hanging="360"/>
        <w:rPr>
          <w:rFonts w:ascii="Tahoma" w:eastAsia="Tahoma" w:hAnsi="Tahoma" w:cs="Tahoma"/>
          <w:sz w:val="18"/>
          <w:szCs w:val="18"/>
        </w:rPr>
      </w:pPr>
      <w:r w:rsidRPr="00F67A37">
        <w:rPr>
          <w:sz w:val="18"/>
          <w:szCs w:val="18"/>
        </w:rPr>
        <w:pict w14:anchorId="52DD5C86">
          <v:shape id="_x0000_i1034" type="#_x0000_t75" style="width:9.75pt;height:12pt">
            <v:imagedata r:id="rId6" o:title=""/>
          </v:shape>
        </w:pict>
      </w:r>
      <w:r w:rsidRPr="00F67A37">
        <w:rPr>
          <w:sz w:val="18"/>
          <w:szCs w:val="18"/>
        </w:rPr>
        <w:t xml:space="preserve">  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x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rie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z w:val="18"/>
          <w:szCs w:val="18"/>
        </w:rPr>
        <w:t xml:space="preserve">e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h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si</w:t>
      </w:r>
      <w:r w:rsidRPr="00F67A37">
        <w:rPr>
          <w:rFonts w:ascii="Tahoma" w:eastAsia="Tahoma" w:hAnsi="Tahoma" w:cs="Tahoma"/>
          <w:sz w:val="18"/>
          <w:szCs w:val="18"/>
        </w:rPr>
        <w:t xml:space="preserve">s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f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k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eti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 xml:space="preserve">g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b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33E88DBF" w14:textId="77777777" w:rsidR="00126997" w:rsidRPr="00F67A37" w:rsidRDefault="00F67A37">
      <w:pPr>
        <w:spacing w:before="10" w:line="288" w:lineRule="auto"/>
        <w:ind w:left="360" w:right="195"/>
        <w:rPr>
          <w:rFonts w:ascii="Tahoma" w:eastAsia="Tahoma" w:hAnsi="Tahoma" w:cs="Tahoma"/>
          <w:sz w:val="18"/>
          <w:szCs w:val="18"/>
        </w:rPr>
      </w:pPr>
      <w:r w:rsidRPr="00F67A37">
        <w:rPr>
          <w:sz w:val="18"/>
          <w:szCs w:val="18"/>
        </w:rPr>
        <w:pict w14:anchorId="11335846">
          <v:group id="_x0000_s1036" style="position:absolute;left:0;text-align:left;margin-left:322.25pt;margin-top:.55pt;width:9.6pt;height:26.75pt;z-index:-251658240;mso-position-horizontal-relative:page" coordorigin="6445,11" coordsize="192,535">
            <v:shape id="_x0000_s1038" type="#_x0000_t75" style="position:absolute;left:6445;top:11;width:192;height:245">
              <v:imagedata r:id="rId6" o:title=""/>
            </v:shape>
            <v:shape id="_x0000_s1037" type="#_x0000_t75" style="position:absolute;left:6445;top:301;width:192;height:245">
              <v:imagedata r:id="rId6" o:title=""/>
            </v:shape>
            <w10:wrap anchorx="page"/>
          </v:group>
        </w:pict>
      </w:r>
      <w:r w:rsidRPr="00F67A37">
        <w:rPr>
          <w:rFonts w:ascii="Tahoma" w:eastAsia="Tahoma" w:hAnsi="Tahoma" w:cs="Tahoma"/>
          <w:spacing w:val="2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k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ig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&amp;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z w:val="18"/>
          <w:szCs w:val="18"/>
        </w:rPr>
        <w:t xml:space="preserve">.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xp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cu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me</w:t>
      </w:r>
      <w:r w:rsidRPr="00F67A37">
        <w:rPr>
          <w:rFonts w:ascii="Tahoma" w:eastAsia="Tahoma" w:hAnsi="Tahoma" w:cs="Tahoma"/>
          <w:spacing w:val="7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-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-6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at</w:t>
      </w:r>
      <w:r w:rsidRPr="00F67A37">
        <w:rPr>
          <w:rFonts w:ascii="Tahoma" w:eastAsia="Tahoma" w:hAnsi="Tahoma" w:cs="Tahoma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z w:val="18"/>
          <w:szCs w:val="18"/>
        </w:rPr>
        <w:t xml:space="preserve">,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me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tat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on</w:t>
      </w:r>
      <w:r w:rsidRPr="00F67A37">
        <w:rPr>
          <w:rFonts w:ascii="Tahoma" w:eastAsia="Tahoma" w:hAnsi="Tahoma" w:cs="Tahoma"/>
          <w:sz w:val="18"/>
          <w:szCs w:val="18"/>
        </w:rPr>
        <w:t>,</w:t>
      </w:r>
      <w:r w:rsidRPr="00F67A37">
        <w:rPr>
          <w:rFonts w:ascii="Tahoma" w:eastAsia="Tahoma" w:hAnsi="Tahoma" w:cs="Tahoma"/>
          <w:spacing w:val="-9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pr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od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g</w:t>
      </w:r>
      <w:r w:rsidRPr="00F67A37">
        <w:rPr>
          <w:rFonts w:ascii="Tahoma" w:eastAsia="Tahoma" w:hAnsi="Tahoma" w:cs="Tahoma"/>
          <w:sz w:val="18"/>
          <w:szCs w:val="18"/>
        </w:rPr>
        <w:t xml:space="preserve">,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7B92A662" w14:textId="77777777" w:rsidR="00126997" w:rsidRPr="00F67A37" w:rsidRDefault="00126997">
      <w:pPr>
        <w:spacing w:before="9" w:line="280" w:lineRule="exact"/>
        <w:rPr>
          <w:sz w:val="24"/>
          <w:szCs w:val="24"/>
        </w:rPr>
      </w:pPr>
    </w:p>
    <w:p w14:paraId="4406012D" w14:textId="77777777" w:rsidR="00126997" w:rsidRPr="00F67A37" w:rsidRDefault="00F67A37">
      <w:pPr>
        <w:ind w:left="360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P</w:t>
      </w:r>
      <w:r w:rsidRPr="00F67A37">
        <w:rPr>
          <w:rFonts w:ascii="Tahoma" w:eastAsia="Tahoma" w:hAnsi="Tahoma" w:cs="Tahoma"/>
          <w:b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n</w:t>
      </w: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b/>
          <w:sz w:val="18"/>
          <w:szCs w:val="18"/>
        </w:rPr>
        <w:t>l</w:t>
      </w:r>
      <w:r w:rsidRPr="00F67A37">
        <w:rPr>
          <w:rFonts w:ascii="Tahoma" w:eastAsia="Tahoma" w:hAnsi="Tahoma" w:cs="Tahoma"/>
          <w:b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a</w:t>
      </w: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b/>
          <w:spacing w:val="1"/>
          <w:sz w:val="18"/>
          <w:szCs w:val="18"/>
        </w:rPr>
        <w:t>t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ibu</w:t>
      </w: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b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b/>
          <w:sz w:val="18"/>
          <w:szCs w:val="18"/>
        </w:rPr>
        <w:t>s</w:t>
      </w:r>
    </w:p>
    <w:p w14:paraId="3567F3B0" w14:textId="77777777" w:rsidR="00126997" w:rsidRPr="00F67A37" w:rsidRDefault="00126997">
      <w:pPr>
        <w:spacing w:before="2" w:line="140" w:lineRule="exact"/>
        <w:rPr>
          <w:sz w:val="12"/>
          <w:szCs w:val="12"/>
        </w:rPr>
      </w:pPr>
    </w:p>
    <w:p w14:paraId="6FFC86B1" w14:textId="77777777" w:rsidR="00126997" w:rsidRPr="00F67A37" w:rsidRDefault="00126997">
      <w:pPr>
        <w:spacing w:line="200" w:lineRule="exact"/>
        <w:rPr>
          <w:sz w:val="18"/>
          <w:szCs w:val="18"/>
        </w:rPr>
      </w:pPr>
    </w:p>
    <w:p w14:paraId="45C839BF" w14:textId="77777777" w:rsidR="00126997" w:rsidRPr="00F67A37" w:rsidRDefault="00F67A37">
      <w:pPr>
        <w:spacing w:line="281" w:lineRule="auto"/>
        <w:ind w:left="360" w:right="305" w:hanging="360"/>
        <w:rPr>
          <w:rFonts w:ascii="Tahoma" w:eastAsia="Tahoma" w:hAnsi="Tahoma" w:cs="Tahoma"/>
          <w:sz w:val="18"/>
          <w:szCs w:val="18"/>
        </w:rPr>
      </w:pPr>
      <w:r w:rsidRPr="00F67A37">
        <w:rPr>
          <w:sz w:val="18"/>
          <w:szCs w:val="18"/>
        </w:rPr>
        <w:pict w14:anchorId="79CE35DD">
          <v:shape id="_x0000_i1035" type="#_x0000_t75" style="width:9pt;height:12pt">
            <v:imagedata r:id="rId7" o:title=""/>
          </v:shape>
        </w:pict>
      </w:r>
      <w:r w:rsidRPr="00F67A37">
        <w:rPr>
          <w:sz w:val="18"/>
          <w:szCs w:val="18"/>
        </w:rPr>
        <w:t xml:space="preserve">  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bil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ir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on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f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nc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g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f</w:t>
      </w:r>
      <w:r w:rsidRPr="00F67A37">
        <w:rPr>
          <w:rFonts w:ascii="Tahoma" w:eastAsia="Tahoma" w:hAnsi="Tahoma" w:cs="Tahoma"/>
          <w:sz w:val="18"/>
          <w:szCs w:val="18"/>
        </w:rPr>
        <w:t xml:space="preserve">f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h</w:t>
      </w:r>
      <w:r w:rsidRPr="00F67A37">
        <w:rPr>
          <w:rFonts w:ascii="Tahoma" w:eastAsia="Tahoma" w:hAnsi="Tahoma" w:cs="Tahoma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os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2D5C418F" w14:textId="77777777" w:rsidR="00126997" w:rsidRPr="00F67A37" w:rsidRDefault="00F67A37">
      <w:pPr>
        <w:spacing w:before="10" w:line="287" w:lineRule="auto"/>
        <w:ind w:left="360" w:right="433"/>
        <w:rPr>
          <w:rFonts w:ascii="Tahoma" w:eastAsia="Tahoma" w:hAnsi="Tahoma" w:cs="Tahoma"/>
          <w:sz w:val="18"/>
          <w:szCs w:val="18"/>
        </w:rPr>
      </w:pPr>
      <w:r w:rsidRPr="00F67A37">
        <w:rPr>
          <w:sz w:val="18"/>
          <w:szCs w:val="18"/>
        </w:rPr>
        <w:pict w14:anchorId="76F56794">
          <v:group id="_x0000_s1032" style="position:absolute;left:0;text-align:left;margin-left:322.25pt;margin-top:.55pt;width:9.35pt;height:26.75pt;z-index:-251657216;mso-position-horizontal-relative:page" coordorigin="6445,11" coordsize="187,535">
            <v:shape id="_x0000_s1034" type="#_x0000_t75" style="position:absolute;left:6445;top:11;width:187;height:245">
              <v:imagedata r:id="rId7" o:title=""/>
            </v:shape>
            <v:shape id="_x0000_s1033" type="#_x0000_t75" style="position:absolute;left:6445;top:301;width:187;height:245">
              <v:imagedata r:id="rId7" o:title=""/>
            </v:shape>
            <w10:wrap anchorx="page"/>
          </v:group>
        </w:pic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ate</w:t>
      </w:r>
      <w:r w:rsidRPr="00F67A37">
        <w:rPr>
          <w:rFonts w:ascii="Tahoma" w:eastAsia="Tahoma" w:hAnsi="Tahoma" w:cs="Tahoma"/>
          <w:sz w:val="18"/>
          <w:szCs w:val="18"/>
        </w:rPr>
        <w:t>,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z w:val="18"/>
          <w:szCs w:val="18"/>
        </w:rPr>
        <w:t>f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 xml:space="preserve"> m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</w:t>
      </w:r>
      <w:r w:rsidRPr="00F67A37">
        <w:rPr>
          <w:rFonts w:ascii="Tahoma" w:eastAsia="Tahoma" w:hAnsi="Tahoma" w:cs="Tahoma"/>
          <w:sz w:val="18"/>
          <w:szCs w:val="18"/>
        </w:rPr>
        <w:t xml:space="preserve">.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Hig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</w:t>
      </w:r>
      <w:r w:rsidRPr="00F67A37">
        <w:rPr>
          <w:rFonts w:ascii="Tahoma" w:eastAsia="Tahoma" w:hAnsi="Tahoma" w:cs="Tahoma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org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w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 xml:space="preserve">h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go</w:t>
      </w:r>
      <w:r w:rsidRPr="00F67A37">
        <w:rPr>
          <w:rFonts w:ascii="Tahoma" w:eastAsia="Tahoma" w:hAnsi="Tahoma" w:cs="Tahoma"/>
          <w:sz w:val="18"/>
          <w:szCs w:val="18"/>
        </w:rPr>
        <w:t xml:space="preserve">od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pl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k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ill</w:t>
      </w:r>
      <w:r w:rsidRPr="00F67A37">
        <w:rPr>
          <w:rFonts w:ascii="Tahoma" w:eastAsia="Tahoma" w:hAnsi="Tahoma" w:cs="Tahoma"/>
          <w:sz w:val="18"/>
          <w:szCs w:val="18"/>
        </w:rPr>
        <w:t xml:space="preserve">s &amp;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bili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ee</w:t>
      </w:r>
      <w:r w:rsidRPr="00F67A37">
        <w:rPr>
          <w:rFonts w:ascii="Tahoma" w:eastAsia="Tahoma" w:hAnsi="Tahoma" w:cs="Tahoma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ric</w:t>
      </w:r>
      <w:r w:rsidRPr="00F67A37">
        <w:rPr>
          <w:rFonts w:ascii="Tahoma" w:eastAsia="Tahoma" w:hAnsi="Tahoma" w:cs="Tahoma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dl</w:t>
      </w:r>
      <w:r w:rsidRPr="00F67A37">
        <w:rPr>
          <w:rFonts w:ascii="Tahoma" w:eastAsia="Tahoma" w:hAnsi="Tahoma" w:cs="Tahoma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474BD760" w14:textId="77777777" w:rsidR="00126997" w:rsidRPr="00F67A37" w:rsidRDefault="00F67A37">
      <w:pPr>
        <w:spacing w:before="3" w:line="284" w:lineRule="auto"/>
        <w:ind w:left="360" w:right="148" w:hanging="360"/>
        <w:rPr>
          <w:rFonts w:ascii="Tahoma" w:eastAsia="Tahoma" w:hAnsi="Tahoma" w:cs="Tahoma"/>
          <w:sz w:val="18"/>
          <w:szCs w:val="18"/>
        </w:rPr>
      </w:pPr>
      <w:r w:rsidRPr="00F67A37">
        <w:rPr>
          <w:sz w:val="18"/>
          <w:szCs w:val="18"/>
        </w:rPr>
        <w:pict w14:anchorId="3F938231">
          <v:shape id="_x0000_i1036" type="#_x0000_t75" style="width:9pt;height:12pt">
            <v:imagedata r:id="rId7" o:title=""/>
          </v:shape>
        </w:pict>
      </w:r>
      <w:r w:rsidRPr="00F67A37">
        <w:rPr>
          <w:sz w:val="18"/>
          <w:szCs w:val="18"/>
        </w:rPr>
        <w:t xml:space="preserve">  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xc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ll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w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or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1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-9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k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il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z w:val="18"/>
          <w:szCs w:val="18"/>
        </w:rPr>
        <w:t xml:space="preserve">s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w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bi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cl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l</w:t>
      </w:r>
      <w:r w:rsidRPr="00F67A37">
        <w:rPr>
          <w:rFonts w:ascii="Tahoma" w:eastAsia="Tahoma" w:hAnsi="Tahoma" w:cs="Tahoma"/>
          <w:sz w:val="18"/>
          <w:szCs w:val="18"/>
        </w:rPr>
        <w:t xml:space="preserve">y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at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id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ea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 xml:space="preserve">d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-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ic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-8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b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si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opl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43926234" w14:textId="77777777" w:rsidR="00126997" w:rsidRPr="00F67A37" w:rsidRDefault="00F67A37">
      <w:pPr>
        <w:spacing w:before="7"/>
        <w:ind w:left="360"/>
        <w:rPr>
          <w:rFonts w:ascii="Tahoma" w:eastAsia="Tahoma" w:hAnsi="Tahoma" w:cs="Tahoma"/>
          <w:sz w:val="18"/>
          <w:szCs w:val="18"/>
        </w:rPr>
      </w:pPr>
      <w:r w:rsidRPr="00F67A37">
        <w:rPr>
          <w:sz w:val="18"/>
          <w:szCs w:val="18"/>
        </w:rPr>
        <w:pict w14:anchorId="18F65B29">
          <v:group id="_x0000_s1028" style="position:absolute;left:0;text-align:left;margin-left:322.25pt;margin-top:.4pt;width:9.35pt;height:26.75pt;z-index:-251656192;mso-position-horizontal-relative:page" coordorigin="6445,8" coordsize="187,535">
            <v:shape id="_x0000_s1030" type="#_x0000_t75" style="position:absolute;left:6445;top:8;width:187;height:245">
              <v:imagedata r:id="rId7" o:title=""/>
            </v:shape>
            <v:shape id="_x0000_s1029" type="#_x0000_t75" style="position:absolute;left:6445;top:298;width:187;height:245">
              <v:imagedata r:id="rId7" o:title=""/>
            </v:shape>
            <w10:wrap anchorx="page"/>
          </v:group>
        </w:pict>
      </w:r>
      <w:r w:rsidRPr="00F67A37">
        <w:rPr>
          <w:rFonts w:ascii="Tahoma" w:eastAsia="Tahoma" w:hAnsi="Tahoma" w:cs="Tahoma"/>
          <w:spacing w:val="5"/>
          <w:sz w:val="18"/>
          <w:szCs w:val="18"/>
        </w:rPr>
        <w:t>Abil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7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w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z w:val="18"/>
          <w:szCs w:val="18"/>
        </w:rPr>
        <w:t>k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un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re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61CE470C" w14:textId="77777777" w:rsidR="00126997" w:rsidRPr="00F67A37" w:rsidRDefault="00F67A37">
      <w:pPr>
        <w:spacing w:before="49" w:line="286" w:lineRule="auto"/>
        <w:ind w:left="360" w:right="64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spacing w:val="1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w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am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ou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f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g</w:t>
      </w:r>
      <w:r w:rsidRPr="00F67A37">
        <w:rPr>
          <w:rFonts w:ascii="Tahoma" w:eastAsia="Tahoma" w:hAnsi="Tahoma" w:cs="Tahoma"/>
          <w:sz w:val="18"/>
          <w:szCs w:val="18"/>
        </w:rPr>
        <w:t xml:space="preserve">y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si</w:t>
      </w:r>
      <w:r w:rsidRPr="00F67A37">
        <w:rPr>
          <w:rFonts w:ascii="Tahoma" w:eastAsia="Tahoma" w:hAnsi="Tahoma" w:cs="Tahoma"/>
          <w:spacing w:val="6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m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41886F40" w14:textId="77777777" w:rsidR="00126997" w:rsidRPr="00F67A37" w:rsidRDefault="00126997">
      <w:pPr>
        <w:spacing w:before="13" w:line="280" w:lineRule="exact"/>
        <w:rPr>
          <w:sz w:val="24"/>
          <w:szCs w:val="24"/>
        </w:rPr>
      </w:pPr>
    </w:p>
    <w:p w14:paraId="2A20C690" w14:textId="77777777" w:rsidR="00126997" w:rsidRPr="00F67A37" w:rsidRDefault="00F67A37">
      <w:pPr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e</w:t>
      </w: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f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e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e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n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c</w:t>
      </w:r>
      <w:r w:rsidRPr="00F67A37">
        <w:rPr>
          <w:rFonts w:ascii="Tahoma" w:eastAsia="Tahoma" w:hAnsi="Tahoma" w:cs="Tahoma"/>
          <w:b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b/>
          <w:sz w:val="18"/>
          <w:szCs w:val="18"/>
        </w:rPr>
        <w:t>s</w:t>
      </w:r>
    </w:p>
    <w:p w14:paraId="466E53C2" w14:textId="77777777" w:rsidR="00126997" w:rsidRPr="00F67A37" w:rsidRDefault="00F67A37">
      <w:pPr>
        <w:spacing w:before="46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bl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 xml:space="preserve"> r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eq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5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.</w:t>
      </w:r>
    </w:p>
    <w:p w14:paraId="11902454" w14:textId="77777777" w:rsidR="00126997" w:rsidRPr="00F67A37" w:rsidRDefault="00126997">
      <w:pPr>
        <w:spacing w:before="9" w:line="120" w:lineRule="exact"/>
        <w:rPr>
          <w:sz w:val="11"/>
          <w:szCs w:val="11"/>
        </w:rPr>
      </w:pPr>
    </w:p>
    <w:p w14:paraId="61CE5EBD" w14:textId="77777777" w:rsidR="00126997" w:rsidRPr="00F67A37" w:rsidRDefault="00126997">
      <w:pPr>
        <w:spacing w:line="200" w:lineRule="exact"/>
        <w:rPr>
          <w:sz w:val="18"/>
          <w:szCs w:val="18"/>
        </w:rPr>
      </w:pPr>
    </w:p>
    <w:p w14:paraId="451569A7" w14:textId="77777777" w:rsidR="00126997" w:rsidRPr="00F67A37" w:rsidRDefault="00F67A37">
      <w:pPr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P</w:t>
      </w:r>
      <w:r w:rsidRPr="00F67A37">
        <w:rPr>
          <w:rFonts w:ascii="Tahoma" w:eastAsia="Tahoma" w:hAnsi="Tahoma" w:cs="Tahoma"/>
          <w:b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r</w:t>
      </w:r>
      <w:r w:rsidRPr="00F67A37">
        <w:rPr>
          <w:rFonts w:ascii="Tahoma" w:eastAsia="Tahoma" w:hAnsi="Tahoma" w:cs="Tahoma"/>
          <w:b/>
          <w:spacing w:val="5"/>
          <w:sz w:val="18"/>
          <w:szCs w:val="18"/>
        </w:rPr>
        <w:t>s</w:t>
      </w:r>
      <w:r w:rsidRPr="00F67A37">
        <w:rPr>
          <w:rFonts w:ascii="Tahoma" w:eastAsia="Tahoma" w:hAnsi="Tahoma" w:cs="Tahoma"/>
          <w:b/>
          <w:spacing w:val="4"/>
          <w:sz w:val="18"/>
          <w:szCs w:val="18"/>
        </w:rPr>
        <w:t>o</w:t>
      </w:r>
      <w:r w:rsidRPr="00F67A37">
        <w:rPr>
          <w:rFonts w:ascii="Tahoma" w:eastAsia="Tahoma" w:hAnsi="Tahoma" w:cs="Tahoma"/>
          <w:b/>
          <w:spacing w:val="2"/>
          <w:sz w:val="18"/>
          <w:szCs w:val="18"/>
        </w:rPr>
        <w:t>n</w:t>
      </w:r>
      <w:r w:rsidRPr="00F67A37">
        <w:rPr>
          <w:rFonts w:ascii="Tahoma" w:eastAsia="Tahoma" w:hAnsi="Tahoma" w:cs="Tahoma"/>
          <w:b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b/>
          <w:sz w:val="18"/>
          <w:szCs w:val="18"/>
        </w:rPr>
        <w:t>l</w:t>
      </w:r>
    </w:p>
    <w:p w14:paraId="61830235" w14:textId="77777777" w:rsidR="00126997" w:rsidRPr="00F67A37" w:rsidRDefault="00F67A37">
      <w:pPr>
        <w:spacing w:before="47" w:line="288" w:lineRule="auto"/>
        <w:ind w:right="1114"/>
        <w:rPr>
          <w:rFonts w:ascii="Arial" w:eastAsia="Arial" w:hAnsi="Arial" w:cs="Arial"/>
          <w:sz w:val="18"/>
          <w:szCs w:val="18"/>
        </w:rPr>
        <w:sectPr w:rsidR="00126997" w:rsidRPr="00F67A37">
          <w:type w:val="continuous"/>
          <w:pgSz w:w="11920" w:h="16840"/>
          <w:pgMar w:top="580" w:right="660" w:bottom="280" w:left="580" w:header="720" w:footer="720" w:gutter="0"/>
          <w:cols w:num="2" w:space="720" w:equalWidth="0">
            <w:col w:w="5010" w:space="855"/>
            <w:col w:w="4815"/>
          </w:cols>
        </w:sectPr>
      </w:pPr>
      <w:r w:rsidRPr="00F67A37">
        <w:rPr>
          <w:rFonts w:ascii="Arial" w:eastAsia="Arial" w:hAnsi="Arial" w:cs="Arial"/>
          <w:spacing w:val="2"/>
          <w:sz w:val="18"/>
          <w:szCs w:val="18"/>
        </w:rPr>
        <w:t>D</w:t>
      </w:r>
      <w:r w:rsidRPr="00F67A37">
        <w:rPr>
          <w:rFonts w:ascii="Arial" w:eastAsia="Arial" w:hAnsi="Arial" w:cs="Arial"/>
          <w:spacing w:val="3"/>
          <w:sz w:val="18"/>
          <w:szCs w:val="18"/>
        </w:rPr>
        <w:t>r</w:t>
      </w:r>
      <w:r w:rsidRPr="00F67A37">
        <w:rPr>
          <w:rFonts w:ascii="Arial" w:eastAsia="Arial" w:hAnsi="Arial" w:cs="Arial"/>
          <w:spacing w:val="4"/>
          <w:sz w:val="18"/>
          <w:szCs w:val="18"/>
        </w:rPr>
        <w:t>i</w:t>
      </w:r>
      <w:r w:rsidRPr="00F67A37">
        <w:rPr>
          <w:rFonts w:ascii="Arial" w:eastAsia="Arial" w:hAnsi="Arial" w:cs="Arial"/>
          <w:spacing w:val="3"/>
          <w:sz w:val="18"/>
          <w:szCs w:val="18"/>
        </w:rPr>
        <w:t>v</w:t>
      </w:r>
      <w:r w:rsidRPr="00F67A37">
        <w:rPr>
          <w:rFonts w:ascii="Arial" w:eastAsia="Arial" w:hAnsi="Arial" w:cs="Arial"/>
          <w:spacing w:val="1"/>
          <w:sz w:val="18"/>
          <w:szCs w:val="18"/>
        </w:rPr>
        <w:t>i</w:t>
      </w:r>
      <w:r w:rsidRPr="00F67A37">
        <w:rPr>
          <w:rFonts w:ascii="Arial" w:eastAsia="Arial" w:hAnsi="Arial" w:cs="Arial"/>
          <w:spacing w:val="6"/>
          <w:sz w:val="18"/>
          <w:szCs w:val="18"/>
        </w:rPr>
        <w:t>n</w:t>
      </w:r>
      <w:r w:rsidRPr="00F67A37">
        <w:rPr>
          <w:rFonts w:ascii="Arial" w:eastAsia="Arial" w:hAnsi="Arial" w:cs="Arial"/>
          <w:sz w:val="18"/>
          <w:szCs w:val="18"/>
        </w:rPr>
        <w:t xml:space="preserve">g </w:t>
      </w:r>
      <w:r w:rsidRPr="00F67A37">
        <w:rPr>
          <w:rFonts w:ascii="Arial" w:eastAsia="Arial" w:hAnsi="Arial" w:cs="Arial"/>
          <w:spacing w:val="4"/>
          <w:sz w:val="18"/>
          <w:szCs w:val="18"/>
        </w:rPr>
        <w:t>l</w:t>
      </w:r>
      <w:r w:rsidRPr="00F67A37">
        <w:rPr>
          <w:rFonts w:ascii="Arial" w:eastAsia="Arial" w:hAnsi="Arial" w:cs="Arial"/>
          <w:spacing w:val="1"/>
          <w:sz w:val="18"/>
          <w:szCs w:val="18"/>
        </w:rPr>
        <w:t>i</w:t>
      </w:r>
      <w:r w:rsidRPr="00F67A37">
        <w:rPr>
          <w:rFonts w:ascii="Arial" w:eastAsia="Arial" w:hAnsi="Arial" w:cs="Arial"/>
          <w:spacing w:val="6"/>
          <w:sz w:val="18"/>
          <w:szCs w:val="18"/>
        </w:rPr>
        <w:t>c</w:t>
      </w:r>
      <w:r w:rsidRPr="00F67A37">
        <w:rPr>
          <w:rFonts w:ascii="Arial" w:eastAsia="Arial" w:hAnsi="Arial" w:cs="Arial"/>
          <w:spacing w:val="2"/>
          <w:sz w:val="18"/>
          <w:szCs w:val="18"/>
        </w:rPr>
        <w:t>en</w:t>
      </w:r>
      <w:r w:rsidRPr="00F67A37">
        <w:rPr>
          <w:rFonts w:ascii="Arial" w:eastAsia="Arial" w:hAnsi="Arial" w:cs="Arial"/>
          <w:spacing w:val="6"/>
          <w:sz w:val="18"/>
          <w:szCs w:val="18"/>
        </w:rPr>
        <w:t>s</w:t>
      </w:r>
      <w:r w:rsidRPr="00F67A37">
        <w:rPr>
          <w:rFonts w:ascii="Arial" w:eastAsia="Arial" w:hAnsi="Arial" w:cs="Arial"/>
          <w:spacing w:val="2"/>
          <w:sz w:val="18"/>
          <w:szCs w:val="18"/>
        </w:rPr>
        <w:t>e</w:t>
      </w:r>
      <w:r w:rsidRPr="00F67A37">
        <w:rPr>
          <w:rFonts w:ascii="Arial" w:eastAsia="Arial" w:hAnsi="Arial" w:cs="Arial"/>
          <w:sz w:val="18"/>
          <w:szCs w:val="18"/>
        </w:rPr>
        <w:t xml:space="preserve">:            </w:t>
      </w:r>
      <w:r w:rsidRPr="00F67A37">
        <w:rPr>
          <w:rFonts w:ascii="Arial" w:eastAsia="Arial" w:hAnsi="Arial" w:cs="Arial"/>
          <w:spacing w:val="36"/>
          <w:sz w:val="18"/>
          <w:szCs w:val="18"/>
        </w:rPr>
        <w:t xml:space="preserve"> </w:t>
      </w:r>
      <w:r w:rsidRPr="00F67A37">
        <w:rPr>
          <w:rFonts w:ascii="Arial" w:eastAsia="Arial" w:hAnsi="Arial" w:cs="Arial"/>
          <w:spacing w:val="1"/>
          <w:sz w:val="18"/>
          <w:szCs w:val="18"/>
        </w:rPr>
        <w:t>Y</w:t>
      </w:r>
      <w:r w:rsidRPr="00F67A37">
        <w:rPr>
          <w:rFonts w:ascii="Arial" w:eastAsia="Arial" w:hAnsi="Arial" w:cs="Arial"/>
          <w:spacing w:val="2"/>
          <w:sz w:val="18"/>
          <w:szCs w:val="18"/>
        </w:rPr>
        <w:t>e</w:t>
      </w:r>
      <w:r w:rsidRPr="00F67A37">
        <w:rPr>
          <w:rFonts w:ascii="Arial" w:eastAsia="Arial" w:hAnsi="Arial" w:cs="Arial"/>
          <w:sz w:val="18"/>
          <w:szCs w:val="18"/>
        </w:rPr>
        <w:t>s</w:t>
      </w:r>
      <w:r w:rsidRPr="00F67A37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Pr="00F67A37">
        <w:rPr>
          <w:rFonts w:ascii="Arial" w:eastAsia="Arial" w:hAnsi="Arial" w:cs="Arial"/>
          <w:spacing w:val="2"/>
          <w:sz w:val="18"/>
          <w:szCs w:val="18"/>
        </w:rPr>
        <w:t>Na</w:t>
      </w:r>
      <w:r w:rsidRPr="00F67A37">
        <w:rPr>
          <w:rFonts w:ascii="Arial" w:eastAsia="Arial" w:hAnsi="Arial" w:cs="Arial"/>
          <w:spacing w:val="4"/>
          <w:sz w:val="18"/>
          <w:szCs w:val="18"/>
        </w:rPr>
        <w:t>ti</w:t>
      </w:r>
      <w:r w:rsidRPr="00F67A37">
        <w:rPr>
          <w:rFonts w:ascii="Arial" w:eastAsia="Arial" w:hAnsi="Arial" w:cs="Arial"/>
          <w:spacing w:val="2"/>
          <w:sz w:val="18"/>
          <w:szCs w:val="18"/>
        </w:rPr>
        <w:t>o</w:t>
      </w:r>
      <w:r w:rsidRPr="00F67A37">
        <w:rPr>
          <w:rFonts w:ascii="Arial" w:eastAsia="Arial" w:hAnsi="Arial" w:cs="Arial"/>
          <w:spacing w:val="4"/>
          <w:sz w:val="18"/>
          <w:szCs w:val="18"/>
        </w:rPr>
        <w:t>nal</w:t>
      </w:r>
      <w:r w:rsidRPr="00F67A37">
        <w:rPr>
          <w:rFonts w:ascii="Arial" w:eastAsia="Arial" w:hAnsi="Arial" w:cs="Arial"/>
          <w:spacing w:val="1"/>
          <w:sz w:val="18"/>
          <w:szCs w:val="18"/>
        </w:rPr>
        <w:t>i</w:t>
      </w:r>
      <w:r w:rsidRPr="00F67A37">
        <w:rPr>
          <w:rFonts w:ascii="Arial" w:eastAsia="Arial" w:hAnsi="Arial" w:cs="Arial"/>
          <w:spacing w:val="7"/>
          <w:sz w:val="18"/>
          <w:szCs w:val="18"/>
        </w:rPr>
        <w:t>t</w:t>
      </w:r>
      <w:r w:rsidRPr="00F67A37">
        <w:rPr>
          <w:rFonts w:ascii="Arial" w:eastAsia="Arial" w:hAnsi="Arial" w:cs="Arial"/>
          <w:spacing w:val="-1"/>
          <w:sz w:val="18"/>
          <w:szCs w:val="18"/>
        </w:rPr>
        <w:t>y</w:t>
      </w:r>
      <w:r w:rsidRPr="00F67A37">
        <w:rPr>
          <w:rFonts w:ascii="Arial" w:eastAsia="Arial" w:hAnsi="Arial" w:cs="Arial"/>
          <w:sz w:val="18"/>
          <w:szCs w:val="18"/>
        </w:rPr>
        <w:t xml:space="preserve">:                    </w:t>
      </w:r>
      <w:r w:rsidRPr="00F67A37">
        <w:rPr>
          <w:rFonts w:ascii="Arial" w:eastAsia="Arial" w:hAnsi="Arial" w:cs="Arial"/>
          <w:spacing w:val="-21"/>
          <w:sz w:val="18"/>
          <w:szCs w:val="18"/>
        </w:rPr>
        <w:t xml:space="preserve"> </w:t>
      </w:r>
      <w:r w:rsidRPr="00F67A37">
        <w:rPr>
          <w:rFonts w:ascii="Arial" w:eastAsia="Arial" w:hAnsi="Arial" w:cs="Arial"/>
          <w:spacing w:val="1"/>
          <w:sz w:val="18"/>
          <w:szCs w:val="18"/>
        </w:rPr>
        <w:t>B</w:t>
      </w:r>
      <w:r w:rsidRPr="00F67A37">
        <w:rPr>
          <w:rFonts w:ascii="Arial" w:eastAsia="Arial" w:hAnsi="Arial" w:cs="Arial"/>
          <w:spacing w:val="5"/>
          <w:sz w:val="18"/>
          <w:szCs w:val="18"/>
        </w:rPr>
        <w:t>r</w:t>
      </w:r>
      <w:r w:rsidRPr="00F67A37">
        <w:rPr>
          <w:rFonts w:ascii="Arial" w:eastAsia="Arial" w:hAnsi="Arial" w:cs="Arial"/>
          <w:spacing w:val="1"/>
          <w:sz w:val="18"/>
          <w:szCs w:val="18"/>
        </w:rPr>
        <w:t>i</w:t>
      </w:r>
      <w:r w:rsidRPr="00F67A37">
        <w:rPr>
          <w:rFonts w:ascii="Arial" w:eastAsia="Arial" w:hAnsi="Arial" w:cs="Arial"/>
          <w:spacing w:val="4"/>
          <w:sz w:val="18"/>
          <w:szCs w:val="18"/>
        </w:rPr>
        <w:t>t</w:t>
      </w:r>
      <w:r w:rsidRPr="00F67A37">
        <w:rPr>
          <w:rFonts w:ascii="Arial" w:eastAsia="Arial" w:hAnsi="Arial" w:cs="Arial"/>
          <w:spacing w:val="1"/>
          <w:sz w:val="18"/>
          <w:szCs w:val="18"/>
        </w:rPr>
        <w:t>i</w:t>
      </w:r>
      <w:r w:rsidRPr="00F67A37">
        <w:rPr>
          <w:rFonts w:ascii="Arial" w:eastAsia="Arial" w:hAnsi="Arial" w:cs="Arial"/>
          <w:spacing w:val="3"/>
          <w:sz w:val="18"/>
          <w:szCs w:val="18"/>
        </w:rPr>
        <w:t>s</w:t>
      </w:r>
      <w:r w:rsidRPr="00F67A37">
        <w:rPr>
          <w:rFonts w:ascii="Arial" w:eastAsia="Arial" w:hAnsi="Arial" w:cs="Arial"/>
          <w:sz w:val="18"/>
          <w:szCs w:val="18"/>
        </w:rPr>
        <w:t>h</w:t>
      </w:r>
      <w:r w:rsidRPr="00F67A37"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 w:rsidRPr="00F67A37">
        <w:rPr>
          <w:rFonts w:ascii="Arial" w:eastAsia="Arial" w:hAnsi="Arial" w:cs="Arial"/>
          <w:spacing w:val="2"/>
          <w:sz w:val="18"/>
          <w:szCs w:val="18"/>
        </w:rPr>
        <w:t>L</w:t>
      </w:r>
      <w:r w:rsidRPr="00F67A37">
        <w:rPr>
          <w:rFonts w:ascii="Arial" w:eastAsia="Arial" w:hAnsi="Arial" w:cs="Arial"/>
          <w:spacing w:val="4"/>
          <w:sz w:val="18"/>
          <w:szCs w:val="18"/>
        </w:rPr>
        <w:t>a</w:t>
      </w:r>
      <w:r w:rsidRPr="00F67A37">
        <w:rPr>
          <w:rFonts w:ascii="Arial" w:eastAsia="Arial" w:hAnsi="Arial" w:cs="Arial"/>
          <w:spacing w:val="2"/>
          <w:sz w:val="18"/>
          <w:szCs w:val="18"/>
        </w:rPr>
        <w:t>n</w:t>
      </w:r>
      <w:r w:rsidRPr="00F67A37">
        <w:rPr>
          <w:rFonts w:ascii="Arial" w:eastAsia="Arial" w:hAnsi="Arial" w:cs="Arial"/>
          <w:spacing w:val="4"/>
          <w:sz w:val="18"/>
          <w:szCs w:val="18"/>
        </w:rPr>
        <w:t>gu</w:t>
      </w:r>
      <w:r w:rsidRPr="00F67A37">
        <w:rPr>
          <w:rFonts w:ascii="Arial" w:eastAsia="Arial" w:hAnsi="Arial" w:cs="Arial"/>
          <w:spacing w:val="2"/>
          <w:sz w:val="18"/>
          <w:szCs w:val="18"/>
        </w:rPr>
        <w:t>a</w:t>
      </w:r>
      <w:r w:rsidRPr="00F67A37">
        <w:rPr>
          <w:rFonts w:ascii="Arial" w:eastAsia="Arial" w:hAnsi="Arial" w:cs="Arial"/>
          <w:spacing w:val="4"/>
          <w:sz w:val="18"/>
          <w:szCs w:val="18"/>
        </w:rPr>
        <w:t>g</w:t>
      </w:r>
      <w:r w:rsidRPr="00F67A37">
        <w:rPr>
          <w:rFonts w:ascii="Arial" w:eastAsia="Arial" w:hAnsi="Arial" w:cs="Arial"/>
          <w:spacing w:val="2"/>
          <w:sz w:val="18"/>
          <w:szCs w:val="18"/>
        </w:rPr>
        <w:t>e</w:t>
      </w:r>
      <w:r w:rsidRPr="00F67A37">
        <w:rPr>
          <w:rFonts w:ascii="Arial" w:eastAsia="Arial" w:hAnsi="Arial" w:cs="Arial"/>
          <w:spacing w:val="3"/>
          <w:sz w:val="18"/>
          <w:szCs w:val="18"/>
        </w:rPr>
        <w:t>s</w:t>
      </w:r>
      <w:r w:rsidRPr="00F67A37">
        <w:rPr>
          <w:rFonts w:ascii="Arial" w:eastAsia="Arial" w:hAnsi="Arial" w:cs="Arial"/>
          <w:sz w:val="18"/>
          <w:szCs w:val="18"/>
        </w:rPr>
        <w:t xml:space="preserve">:                   </w:t>
      </w:r>
      <w:r w:rsidRPr="00F67A37">
        <w:rPr>
          <w:rFonts w:ascii="Arial" w:eastAsia="Arial" w:hAnsi="Arial" w:cs="Arial"/>
          <w:spacing w:val="-16"/>
          <w:sz w:val="18"/>
          <w:szCs w:val="18"/>
        </w:rPr>
        <w:t xml:space="preserve"> </w:t>
      </w:r>
      <w:r w:rsidRPr="00F67A37">
        <w:rPr>
          <w:rFonts w:ascii="Arial" w:eastAsia="Arial" w:hAnsi="Arial" w:cs="Arial"/>
          <w:spacing w:val="3"/>
          <w:w w:val="99"/>
          <w:sz w:val="18"/>
          <w:szCs w:val="18"/>
        </w:rPr>
        <w:t>Fr</w:t>
      </w:r>
      <w:r w:rsidRPr="00F67A37">
        <w:rPr>
          <w:rFonts w:ascii="Arial" w:eastAsia="Arial" w:hAnsi="Arial" w:cs="Arial"/>
          <w:spacing w:val="2"/>
          <w:w w:val="99"/>
          <w:sz w:val="18"/>
          <w:szCs w:val="18"/>
        </w:rPr>
        <w:t>en</w:t>
      </w:r>
      <w:r w:rsidRPr="00F67A37">
        <w:rPr>
          <w:rFonts w:ascii="Arial" w:eastAsia="Arial" w:hAnsi="Arial" w:cs="Arial"/>
          <w:spacing w:val="6"/>
          <w:w w:val="99"/>
          <w:sz w:val="18"/>
          <w:szCs w:val="18"/>
        </w:rPr>
        <w:t>c</w:t>
      </w:r>
      <w:r w:rsidRPr="00F67A37">
        <w:rPr>
          <w:rFonts w:ascii="Arial" w:eastAsia="Arial" w:hAnsi="Arial" w:cs="Arial"/>
          <w:spacing w:val="2"/>
          <w:w w:val="99"/>
          <w:sz w:val="18"/>
          <w:szCs w:val="18"/>
        </w:rPr>
        <w:t>h</w:t>
      </w:r>
      <w:r w:rsidRPr="00F67A37">
        <w:rPr>
          <w:rFonts w:ascii="Arial" w:eastAsia="Arial" w:hAnsi="Arial" w:cs="Arial"/>
          <w:w w:val="99"/>
          <w:sz w:val="18"/>
          <w:szCs w:val="18"/>
        </w:rPr>
        <w:t>,</w:t>
      </w:r>
      <w:r w:rsidRPr="00F67A37">
        <w:rPr>
          <w:rFonts w:ascii="Arial" w:eastAsia="Arial" w:hAnsi="Arial" w:cs="Arial"/>
          <w:spacing w:val="9"/>
          <w:sz w:val="18"/>
          <w:szCs w:val="18"/>
        </w:rPr>
        <w:t xml:space="preserve"> </w:t>
      </w:r>
      <w:r w:rsidRPr="00F67A37">
        <w:rPr>
          <w:rFonts w:ascii="Arial" w:eastAsia="Arial" w:hAnsi="Arial" w:cs="Arial"/>
          <w:spacing w:val="3"/>
          <w:sz w:val="18"/>
          <w:szCs w:val="18"/>
        </w:rPr>
        <w:t>G</w:t>
      </w:r>
      <w:r w:rsidRPr="00F67A37">
        <w:rPr>
          <w:rFonts w:ascii="Arial" w:eastAsia="Arial" w:hAnsi="Arial" w:cs="Arial"/>
          <w:spacing w:val="2"/>
          <w:sz w:val="18"/>
          <w:szCs w:val="18"/>
        </w:rPr>
        <w:t>e</w:t>
      </w:r>
      <w:r w:rsidRPr="00F67A37">
        <w:rPr>
          <w:rFonts w:ascii="Arial" w:eastAsia="Arial" w:hAnsi="Arial" w:cs="Arial"/>
          <w:spacing w:val="3"/>
          <w:sz w:val="18"/>
          <w:szCs w:val="18"/>
        </w:rPr>
        <w:t>r</w:t>
      </w:r>
      <w:r w:rsidRPr="00F67A37">
        <w:rPr>
          <w:rFonts w:ascii="Arial" w:eastAsia="Arial" w:hAnsi="Arial" w:cs="Arial"/>
          <w:spacing w:val="7"/>
          <w:sz w:val="18"/>
          <w:szCs w:val="18"/>
        </w:rPr>
        <w:t>m</w:t>
      </w:r>
      <w:r w:rsidRPr="00F67A37">
        <w:rPr>
          <w:rFonts w:ascii="Arial" w:eastAsia="Arial" w:hAnsi="Arial" w:cs="Arial"/>
          <w:spacing w:val="2"/>
          <w:sz w:val="18"/>
          <w:szCs w:val="18"/>
        </w:rPr>
        <w:t>a</w:t>
      </w:r>
      <w:r w:rsidRPr="00F67A37">
        <w:rPr>
          <w:rFonts w:ascii="Arial" w:eastAsia="Arial" w:hAnsi="Arial" w:cs="Arial"/>
          <w:sz w:val="18"/>
          <w:szCs w:val="18"/>
        </w:rPr>
        <w:t>n</w:t>
      </w:r>
    </w:p>
    <w:p w14:paraId="79F8A396" w14:textId="77777777" w:rsidR="00126997" w:rsidRPr="00F67A37" w:rsidRDefault="00F67A37">
      <w:pPr>
        <w:spacing w:before="68"/>
        <w:ind w:left="104"/>
        <w:rPr>
          <w:rFonts w:ascii="Tahoma" w:eastAsia="Tahoma" w:hAnsi="Tahoma" w:cs="Tahoma"/>
          <w:sz w:val="22"/>
          <w:szCs w:val="22"/>
        </w:rPr>
      </w:pPr>
      <w:r w:rsidRPr="00F67A37">
        <w:rPr>
          <w:sz w:val="18"/>
          <w:szCs w:val="18"/>
        </w:rPr>
        <w:lastRenderedPageBreak/>
        <w:pict w14:anchorId="3E13E0B4">
          <v:group id="_x0000_s1026" style="position:absolute;left:0;text-align:left;margin-left:45pt;margin-top:54pt;width:7in;height:0;z-index:-251655168;mso-position-horizontal-relative:page;mso-position-vertical-relative:page" coordorigin="900,1080" coordsize="10080,0">
            <v:shape id="_x0000_s1027" style="position:absolute;left:900;top:1080;width:10080;height:0" coordorigin="900,1080" coordsize="10080,0" path="m900,1080r10080,e" filled="f" strokecolor="red">
              <v:path arrowok="t"/>
            </v:shape>
            <w10:wrap anchorx="page" anchory="page"/>
          </v:group>
        </w:pict>
      </w:r>
      <w:r w:rsidRPr="00F67A37">
        <w:rPr>
          <w:rFonts w:ascii="Tahoma" w:eastAsia="Tahoma" w:hAnsi="Tahoma" w:cs="Tahoma"/>
          <w:b/>
          <w:sz w:val="22"/>
          <w:szCs w:val="22"/>
        </w:rPr>
        <w:t>Cop</w:t>
      </w:r>
      <w:r w:rsidRPr="00F67A37">
        <w:rPr>
          <w:rFonts w:ascii="Tahoma" w:eastAsia="Tahoma" w:hAnsi="Tahoma" w:cs="Tahoma"/>
          <w:b/>
          <w:spacing w:val="1"/>
          <w:sz w:val="22"/>
          <w:szCs w:val="22"/>
        </w:rPr>
        <w:t>y</w:t>
      </w:r>
      <w:r w:rsidRPr="00F67A37">
        <w:rPr>
          <w:rFonts w:ascii="Tahoma" w:eastAsia="Tahoma" w:hAnsi="Tahoma" w:cs="Tahoma"/>
          <w:b/>
          <w:spacing w:val="-1"/>
          <w:sz w:val="22"/>
          <w:szCs w:val="22"/>
        </w:rPr>
        <w:t>r</w:t>
      </w:r>
      <w:r w:rsidRPr="00F67A37">
        <w:rPr>
          <w:rFonts w:ascii="Tahoma" w:eastAsia="Tahoma" w:hAnsi="Tahoma" w:cs="Tahoma"/>
          <w:b/>
          <w:sz w:val="22"/>
          <w:szCs w:val="22"/>
        </w:rPr>
        <w:t>ight in</w:t>
      </w:r>
      <w:r w:rsidRPr="00F67A37">
        <w:rPr>
          <w:rFonts w:ascii="Tahoma" w:eastAsia="Tahoma" w:hAnsi="Tahoma" w:cs="Tahoma"/>
          <w:b/>
          <w:spacing w:val="-1"/>
          <w:sz w:val="22"/>
          <w:szCs w:val="22"/>
        </w:rPr>
        <w:t>f</w:t>
      </w:r>
      <w:r w:rsidRPr="00F67A37">
        <w:rPr>
          <w:rFonts w:ascii="Tahoma" w:eastAsia="Tahoma" w:hAnsi="Tahoma" w:cs="Tahoma"/>
          <w:b/>
          <w:sz w:val="22"/>
          <w:szCs w:val="22"/>
        </w:rPr>
        <w:t>o</w:t>
      </w:r>
      <w:r w:rsidRPr="00F67A37">
        <w:rPr>
          <w:rFonts w:ascii="Tahoma" w:eastAsia="Tahoma" w:hAnsi="Tahoma" w:cs="Tahoma"/>
          <w:b/>
          <w:spacing w:val="-1"/>
          <w:sz w:val="22"/>
          <w:szCs w:val="22"/>
        </w:rPr>
        <w:t>rm</w:t>
      </w:r>
      <w:r w:rsidRPr="00F67A37">
        <w:rPr>
          <w:rFonts w:ascii="Tahoma" w:eastAsia="Tahoma" w:hAnsi="Tahoma" w:cs="Tahoma"/>
          <w:b/>
          <w:sz w:val="22"/>
          <w:szCs w:val="22"/>
        </w:rPr>
        <w:t>a</w:t>
      </w:r>
      <w:r w:rsidRPr="00F67A37">
        <w:rPr>
          <w:rFonts w:ascii="Tahoma" w:eastAsia="Tahoma" w:hAnsi="Tahoma" w:cs="Tahoma"/>
          <w:b/>
          <w:spacing w:val="1"/>
          <w:sz w:val="22"/>
          <w:szCs w:val="22"/>
        </w:rPr>
        <w:t>t</w:t>
      </w:r>
      <w:r w:rsidRPr="00F67A37">
        <w:rPr>
          <w:rFonts w:ascii="Tahoma" w:eastAsia="Tahoma" w:hAnsi="Tahoma" w:cs="Tahoma"/>
          <w:b/>
          <w:sz w:val="22"/>
          <w:szCs w:val="22"/>
        </w:rPr>
        <w:t>ion</w:t>
      </w:r>
      <w:r w:rsidRPr="00F67A37">
        <w:rPr>
          <w:rFonts w:ascii="Tahoma" w:eastAsia="Tahoma" w:hAnsi="Tahoma" w:cs="Tahoma"/>
          <w:b/>
          <w:spacing w:val="1"/>
          <w:sz w:val="22"/>
          <w:szCs w:val="22"/>
        </w:rPr>
        <w:t xml:space="preserve"> </w:t>
      </w:r>
      <w:r w:rsidRPr="00F67A37">
        <w:rPr>
          <w:rFonts w:ascii="Tahoma" w:eastAsia="Tahoma" w:hAnsi="Tahoma" w:cs="Tahoma"/>
          <w:b/>
          <w:sz w:val="22"/>
          <w:szCs w:val="22"/>
        </w:rPr>
        <w:t>-</w:t>
      </w:r>
      <w:r w:rsidRPr="00F67A37">
        <w:rPr>
          <w:rFonts w:ascii="Tahoma" w:eastAsia="Tahoma" w:hAnsi="Tahoma" w:cs="Tahoma"/>
          <w:b/>
          <w:spacing w:val="-1"/>
          <w:sz w:val="22"/>
          <w:szCs w:val="22"/>
        </w:rPr>
        <w:t xml:space="preserve"> </w:t>
      </w:r>
      <w:r w:rsidRPr="00F67A37">
        <w:rPr>
          <w:rFonts w:ascii="Tahoma" w:eastAsia="Tahoma" w:hAnsi="Tahoma" w:cs="Tahoma"/>
          <w:b/>
          <w:sz w:val="22"/>
          <w:szCs w:val="22"/>
        </w:rPr>
        <w:t>Pl</w:t>
      </w:r>
      <w:r w:rsidRPr="00F67A37">
        <w:rPr>
          <w:rFonts w:ascii="Tahoma" w:eastAsia="Tahoma" w:hAnsi="Tahoma" w:cs="Tahoma"/>
          <w:b/>
          <w:spacing w:val="-1"/>
          <w:sz w:val="22"/>
          <w:szCs w:val="22"/>
        </w:rPr>
        <w:t>e</w:t>
      </w:r>
      <w:r w:rsidRPr="00F67A37">
        <w:rPr>
          <w:rFonts w:ascii="Tahoma" w:eastAsia="Tahoma" w:hAnsi="Tahoma" w:cs="Tahoma"/>
          <w:b/>
          <w:sz w:val="22"/>
          <w:szCs w:val="22"/>
        </w:rPr>
        <w:t>a</w:t>
      </w:r>
      <w:r w:rsidRPr="00F67A37">
        <w:rPr>
          <w:rFonts w:ascii="Tahoma" w:eastAsia="Tahoma" w:hAnsi="Tahoma" w:cs="Tahoma"/>
          <w:b/>
          <w:spacing w:val="-1"/>
          <w:sz w:val="22"/>
          <w:szCs w:val="22"/>
        </w:rPr>
        <w:t>s</w:t>
      </w:r>
      <w:r w:rsidRPr="00F67A37">
        <w:rPr>
          <w:rFonts w:ascii="Tahoma" w:eastAsia="Tahoma" w:hAnsi="Tahoma" w:cs="Tahoma"/>
          <w:b/>
          <w:sz w:val="22"/>
          <w:szCs w:val="22"/>
        </w:rPr>
        <w:t>e</w:t>
      </w:r>
      <w:r w:rsidRPr="00F67A37">
        <w:rPr>
          <w:rFonts w:ascii="Tahoma" w:eastAsia="Tahoma" w:hAnsi="Tahoma" w:cs="Tahoma"/>
          <w:b/>
          <w:spacing w:val="1"/>
          <w:sz w:val="22"/>
          <w:szCs w:val="22"/>
        </w:rPr>
        <w:t xml:space="preserve"> r</w:t>
      </w:r>
      <w:r w:rsidRPr="00F67A37">
        <w:rPr>
          <w:rFonts w:ascii="Tahoma" w:eastAsia="Tahoma" w:hAnsi="Tahoma" w:cs="Tahoma"/>
          <w:b/>
          <w:spacing w:val="-1"/>
          <w:sz w:val="22"/>
          <w:szCs w:val="22"/>
        </w:rPr>
        <w:t>e</w:t>
      </w:r>
      <w:r w:rsidRPr="00F67A37">
        <w:rPr>
          <w:rFonts w:ascii="Tahoma" w:eastAsia="Tahoma" w:hAnsi="Tahoma" w:cs="Tahoma"/>
          <w:b/>
          <w:sz w:val="22"/>
          <w:szCs w:val="22"/>
        </w:rPr>
        <w:t>ad</w:t>
      </w:r>
    </w:p>
    <w:p w14:paraId="52A8A6C1" w14:textId="77777777" w:rsidR="00126997" w:rsidRPr="00F67A37" w:rsidRDefault="00F67A37">
      <w:pPr>
        <w:spacing w:before="46" w:line="276" w:lineRule="auto"/>
        <w:ind w:left="104" w:right="73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sz w:val="18"/>
          <w:szCs w:val="18"/>
        </w:rPr>
        <w:t>©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h</w:t>
      </w:r>
      <w:r w:rsidRPr="00F67A37">
        <w:rPr>
          <w:rFonts w:ascii="Tahoma" w:eastAsia="Tahoma" w:hAnsi="Tahoma" w:cs="Tahoma"/>
          <w:sz w:val="18"/>
          <w:szCs w:val="18"/>
        </w:rPr>
        <w:t>is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CV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te</w:t>
      </w:r>
      <w:r w:rsidRPr="00F67A37">
        <w:rPr>
          <w:rFonts w:ascii="Tahoma" w:eastAsia="Tahoma" w:hAnsi="Tahoma" w:cs="Tahoma"/>
          <w:sz w:val="18"/>
          <w:szCs w:val="18"/>
        </w:rPr>
        <w:t>mpl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te</w:t>
      </w:r>
      <w:r w:rsidRPr="00F67A37">
        <w:rPr>
          <w:rFonts w:ascii="Tahoma" w:eastAsia="Tahoma" w:hAnsi="Tahoma" w:cs="Tahoma"/>
          <w:spacing w:val="-8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is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h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z w:val="18"/>
          <w:szCs w:val="18"/>
        </w:rPr>
        <w:t>op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y</w:t>
      </w:r>
      <w:r w:rsidRPr="00F67A37">
        <w:rPr>
          <w:rFonts w:ascii="Tahoma" w:eastAsia="Tahoma" w:hAnsi="Tahoma" w:cs="Tahoma"/>
          <w:sz w:val="18"/>
          <w:szCs w:val="18"/>
        </w:rPr>
        <w:t>right</w:t>
      </w:r>
      <w:r w:rsidRPr="00F67A37">
        <w:rPr>
          <w:rFonts w:ascii="Tahoma" w:eastAsia="Tahoma" w:hAnsi="Tahoma" w:cs="Tahoma"/>
          <w:spacing w:val="-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of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D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j</w:t>
      </w:r>
      <w:r w:rsidRPr="00F67A37">
        <w:rPr>
          <w:rFonts w:ascii="Tahoma" w:eastAsia="Tahoma" w:hAnsi="Tahoma" w:cs="Tahoma"/>
          <w:sz w:val="18"/>
          <w:szCs w:val="18"/>
        </w:rPr>
        <w:t>ob</w:t>
      </w:r>
      <w:r w:rsidRPr="00F67A37">
        <w:rPr>
          <w:rFonts w:ascii="Tahoma" w:eastAsia="Tahoma" w:hAnsi="Tahoma" w:cs="Tahoma"/>
          <w:spacing w:val="-6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L</w:t>
      </w:r>
      <w:r w:rsidRPr="00F67A37">
        <w:rPr>
          <w:rFonts w:ascii="Tahoma" w:eastAsia="Tahoma" w:hAnsi="Tahoma" w:cs="Tahoma"/>
          <w:sz w:val="18"/>
          <w:szCs w:val="18"/>
        </w:rPr>
        <w:t>td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u</w:t>
      </w:r>
      <w:r w:rsidRPr="00F67A37">
        <w:rPr>
          <w:rFonts w:ascii="Tahoma" w:eastAsia="Tahoma" w:hAnsi="Tahoma" w:cs="Tahoma"/>
          <w:sz w:val="18"/>
          <w:szCs w:val="18"/>
        </w:rPr>
        <w:t>st</w:t>
      </w:r>
      <w:r w:rsidRPr="00F67A37">
        <w:rPr>
          <w:rFonts w:ascii="Tahoma" w:eastAsia="Tahoma" w:hAnsi="Tahoma" w:cs="Tahoma"/>
          <w:spacing w:val="-6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2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0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1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0</w:t>
      </w:r>
      <w:r w:rsidRPr="00F67A37">
        <w:rPr>
          <w:rFonts w:ascii="Tahoma" w:eastAsia="Tahoma" w:hAnsi="Tahoma" w:cs="Tahoma"/>
          <w:sz w:val="18"/>
          <w:szCs w:val="18"/>
        </w:rPr>
        <w:t>.</w:t>
      </w:r>
      <w:r w:rsidRPr="00F67A37">
        <w:rPr>
          <w:rFonts w:ascii="Tahoma" w:eastAsia="Tahoma" w:hAnsi="Tahoma" w:cs="Tahoma"/>
          <w:spacing w:val="-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Jobs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ee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k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rs</w:t>
      </w:r>
      <w:r w:rsidRPr="00F67A37">
        <w:rPr>
          <w:rFonts w:ascii="Tahoma" w:eastAsia="Tahoma" w:hAnsi="Tahoma" w:cs="Tahoma"/>
          <w:spacing w:val="-10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do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w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lo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-8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 xml:space="preserve">d 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u</w:t>
      </w:r>
      <w:r w:rsidRPr="00F67A37">
        <w:rPr>
          <w:rFonts w:ascii="Tahoma" w:eastAsia="Tahoma" w:hAnsi="Tahoma" w:cs="Tahoma"/>
          <w:sz w:val="18"/>
          <w:szCs w:val="18"/>
        </w:rPr>
        <w:t>se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h</w:t>
      </w:r>
      <w:r w:rsidRPr="00F67A37">
        <w:rPr>
          <w:rFonts w:ascii="Tahoma" w:eastAsia="Tahoma" w:hAnsi="Tahoma" w:cs="Tahoma"/>
          <w:sz w:val="18"/>
          <w:szCs w:val="18"/>
        </w:rPr>
        <w:t>is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 xml:space="preserve">CV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x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mple</w:t>
      </w:r>
      <w:r w:rsidRPr="00F67A37">
        <w:rPr>
          <w:rFonts w:ascii="Tahoma" w:eastAsia="Tahoma" w:hAnsi="Tahoma" w:cs="Tahoma"/>
          <w:spacing w:val="-6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f</w:t>
      </w:r>
      <w:r w:rsidRPr="00F67A37">
        <w:rPr>
          <w:rFonts w:ascii="Tahoma" w:eastAsia="Tahoma" w:hAnsi="Tahoma" w:cs="Tahoma"/>
          <w:sz w:val="18"/>
          <w:szCs w:val="18"/>
        </w:rPr>
        <w:t>or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ir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w</w:t>
      </w:r>
      <w:r w:rsidRPr="00F67A37">
        <w:rPr>
          <w:rFonts w:ascii="Tahoma" w:eastAsia="Tahoma" w:hAnsi="Tahoma" w:cs="Tahoma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s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-7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u</w:t>
      </w:r>
      <w:r w:rsidRPr="00F67A37">
        <w:rPr>
          <w:rFonts w:ascii="Tahoma" w:eastAsia="Tahoma" w:hAnsi="Tahoma" w:cs="Tahoma"/>
          <w:sz w:val="18"/>
          <w:szCs w:val="18"/>
        </w:rPr>
        <w:t>se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 xml:space="preserve">o 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lp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-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c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ea</w:t>
      </w:r>
      <w:r w:rsidRPr="00F67A37">
        <w:rPr>
          <w:rFonts w:ascii="Tahoma" w:eastAsia="Tahoma" w:hAnsi="Tahoma" w:cs="Tahoma"/>
          <w:sz w:val="18"/>
          <w:szCs w:val="18"/>
        </w:rPr>
        <w:t>te</w:t>
      </w:r>
      <w:r w:rsidRPr="00F67A37">
        <w:rPr>
          <w:rFonts w:ascii="Tahoma" w:eastAsia="Tahoma" w:hAnsi="Tahoma" w:cs="Tahoma"/>
          <w:spacing w:val="-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ir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w</w:t>
      </w:r>
      <w:r w:rsidRPr="00F67A37">
        <w:rPr>
          <w:rFonts w:ascii="Tahoma" w:eastAsia="Tahoma" w:hAnsi="Tahoma" w:cs="Tahoma"/>
          <w:sz w:val="18"/>
          <w:szCs w:val="18"/>
        </w:rPr>
        <w:t>n</w:t>
      </w:r>
      <w:r w:rsidRPr="00F67A37">
        <w:rPr>
          <w:rFonts w:ascii="Tahoma" w:eastAsia="Tahoma" w:hAnsi="Tahoma" w:cs="Tahoma"/>
          <w:spacing w:val="-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z w:val="18"/>
          <w:szCs w:val="18"/>
        </w:rPr>
        <w:t>s.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re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m</w:t>
      </w:r>
      <w:r w:rsidRPr="00F67A37">
        <w:rPr>
          <w:rFonts w:ascii="Tahoma" w:eastAsia="Tahoma" w:hAnsi="Tahoma" w:cs="Tahoma"/>
          <w:sz w:val="18"/>
          <w:szCs w:val="18"/>
        </w:rPr>
        <w:t>ost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we</w:t>
      </w:r>
      <w:r w:rsidRPr="00F67A37">
        <w:rPr>
          <w:rFonts w:ascii="Tahoma" w:eastAsia="Tahoma" w:hAnsi="Tahoma" w:cs="Tahoma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c</w:t>
      </w:r>
      <w:r w:rsidRPr="00F67A37">
        <w:rPr>
          <w:rFonts w:ascii="Tahoma" w:eastAsia="Tahoma" w:hAnsi="Tahoma" w:cs="Tahoma"/>
          <w:sz w:val="18"/>
          <w:szCs w:val="18"/>
        </w:rPr>
        <w:t>ome</w:t>
      </w:r>
      <w:r w:rsidRPr="00F67A37">
        <w:rPr>
          <w:rFonts w:ascii="Tahoma" w:eastAsia="Tahoma" w:hAnsi="Tahoma" w:cs="Tahoma"/>
          <w:spacing w:val="-7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li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k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h</w:t>
      </w:r>
      <w:r w:rsidRPr="00F67A37">
        <w:rPr>
          <w:rFonts w:ascii="Tahoma" w:eastAsia="Tahoma" w:hAnsi="Tahoma" w:cs="Tahoma"/>
          <w:sz w:val="18"/>
          <w:szCs w:val="18"/>
        </w:rPr>
        <w:t>is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ge or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-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ge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on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u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i</w:t>
      </w:r>
      <w:r w:rsidRPr="00F67A37">
        <w:rPr>
          <w:rFonts w:ascii="Tahoma" w:eastAsia="Tahoma" w:hAnsi="Tahoma" w:cs="Tahoma"/>
          <w:sz w:val="18"/>
          <w:szCs w:val="18"/>
        </w:rPr>
        <w:t>te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-60"/>
          <w:sz w:val="18"/>
          <w:szCs w:val="18"/>
        </w:rPr>
        <w:t xml:space="preserve"> </w:t>
      </w:r>
      <w:hyperlink r:id="rId8">
        <w:r w:rsidRPr="00F67A37">
          <w:rPr>
            <w:rFonts w:ascii="Tahoma" w:eastAsia="Tahoma" w:hAnsi="Tahoma" w:cs="Tahoma"/>
            <w:spacing w:val="1"/>
            <w:sz w:val="18"/>
            <w:szCs w:val="18"/>
            <w:u w:val="single" w:color="0000FF"/>
          </w:rPr>
          <w:t>www</w:t>
        </w:r>
        <w:r w:rsidRPr="00F67A37">
          <w:rPr>
            <w:rFonts w:ascii="Tahoma" w:eastAsia="Tahoma" w:hAnsi="Tahoma" w:cs="Tahoma"/>
            <w:sz w:val="18"/>
            <w:szCs w:val="18"/>
            <w:u w:val="single" w:color="0000FF"/>
          </w:rPr>
          <w:t>.d</w:t>
        </w:r>
        <w:r w:rsidRPr="00F67A37">
          <w:rPr>
            <w:rFonts w:ascii="Tahoma" w:eastAsia="Tahoma" w:hAnsi="Tahoma" w:cs="Tahoma"/>
            <w:spacing w:val="1"/>
            <w:sz w:val="18"/>
            <w:szCs w:val="18"/>
            <w:u w:val="single" w:color="0000FF"/>
          </w:rPr>
          <w:t>a</w:t>
        </w:r>
        <w:r w:rsidRPr="00F67A37">
          <w:rPr>
            <w:rFonts w:ascii="Tahoma" w:eastAsia="Tahoma" w:hAnsi="Tahoma" w:cs="Tahoma"/>
            <w:spacing w:val="-1"/>
            <w:sz w:val="18"/>
            <w:szCs w:val="18"/>
            <w:u w:val="single" w:color="0000FF"/>
          </w:rPr>
          <w:t>yj</w:t>
        </w:r>
        <w:r w:rsidRPr="00F67A37">
          <w:rPr>
            <w:rFonts w:ascii="Tahoma" w:eastAsia="Tahoma" w:hAnsi="Tahoma" w:cs="Tahoma"/>
            <w:sz w:val="18"/>
            <w:szCs w:val="18"/>
            <w:u w:val="single" w:color="0000FF"/>
          </w:rPr>
          <w:t>ob.</w:t>
        </w:r>
        <w:r w:rsidRPr="00F67A37">
          <w:rPr>
            <w:rFonts w:ascii="Tahoma" w:eastAsia="Tahoma" w:hAnsi="Tahoma" w:cs="Tahoma"/>
            <w:spacing w:val="1"/>
            <w:sz w:val="18"/>
            <w:szCs w:val="18"/>
            <w:u w:val="single" w:color="0000FF"/>
          </w:rPr>
          <w:t>c</w:t>
        </w:r>
        <w:r w:rsidRPr="00F67A37">
          <w:rPr>
            <w:rFonts w:ascii="Tahoma" w:eastAsia="Tahoma" w:hAnsi="Tahoma" w:cs="Tahoma"/>
            <w:sz w:val="18"/>
            <w:szCs w:val="18"/>
            <w:u w:val="single" w:color="0000FF"/>
          </w:rPr>
          <w:t>o</w:t>
        </w:r>
        <w:r w:rsidRPr="00F67A37">
          <w:rPr>
            <w:rFonts w:ascii="Tahoma" w:eastAsia="Tahoma" w:hAnsi="Tahoma" w:cs="Tahoma"/>
            <w:spacing w:val="2"/>
            <w:sz w:val="18"/>
            <w:szCs w:val="18"/>
            <w:u w:val="single" w:color="0000FF"/>
          </w:rPr>
          <w:t>m</w:t>
        </w:r>
        <w:r w:rsidRPr="00F67A37">
          <w:rPr>
            <w:rFonts w:ascii="Tahoma" w:eastAsia="Tahoma" w:hAnsi="Tahoma" w:cs="Tahoma"/>
            <w:sz w:val="18"/>
            <w:szCs w:val="18"/>
          </w:rPr>
          <w:t>.</w:t>
        </w:r>
        <w:r w:rsidRPr="00F67A37">
          <w:rPr>
            <w:rFonts w:ascii="Tahoma" w:eastAsia="Tahoma" w:hAnsi="Tahoma" w:cs="Tahoma"/>
            <w:spacing w:val="47"/>
            <w:sz w:val="18"/>
            <w:szCs w:val="18"/>
          </w:rPr>
          <w:t xml:space="preserve"> </w:t>
        </w:r>
        <w:r w:rsidRPr="00F67A37">
          <w:rPr>
            <w:rFonts w:ascii="Tahoma" w:eastAsia="Tahoma" w:hAnsi="Tahoma" w:cs="Tahoma"/>
            <w:sz w:val="18"/>
            <w:szCs w:val="18"/>
          </w:rPr>
          <w:t>How</w:t>
        </w:r>
      </w:hyperlink>
      <w:r w:rsidRPr="00F67A37">
        <w:rPr>
          <w:rFonts w:ascii="Tahoma" w:eastAsia="Tahoma" w:hAnsi="Tahoma" w:cs="Tahoma"/>
          <w:spacing w:val="3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-8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se</w:t>
      </w:r>
      <w:r w:rsidRPr="00F67A37">
        <w:rPr>
          <w:rFonts w:ascii="Tahoma" w:eastAsia="Tahoma" w:hAnsi="Tahoma" w:cs="Tahoma"/>
          <w:spacing w:val="-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C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V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u</w:t>
      </w:r>
      <w:r w:rsidRPr="00F67A37">
        <w:rPr>
          <w:rFonts w:ascii="Tahoma" w:eastAsia="Tahoma" w:hAnsi="Tahoma" w:cs="Tahoma"/>
          <w:sz w:val="18"/>
          <w:szCs w:val="18"/>
        </w:rPr>
        <w:t>st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ot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b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dis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ribut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d</w:t>
      </w:r>
      <w:r w:rsidRPr="00F67A37">
        <w:rPr>
          <w:rFonts w:ascii="Tahoma" w:eastAsia="Tahoma" w:hAnsi="Tahoma" w:cs="Tahoma"/>
          <w:spacing w:val="-9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or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ma</w:t>
      </w:r>
      <w:r w:rsidRPr="00F67A37">
        <w:rPr>
          <w:rFonts w:ascii="Tahoma" w:eastAsia="Tahoma" w:hAnsi="Tahoma" w:cs="Tahoma"/>
          <w:sz w:val="18"/>
          <w:szCs w:val="18"/>
        </w:rPr>
        <w:t>de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v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il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b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l</w:t>
      </w:r>
      <w:r w:rsidRPr="00F67A37">
        <w:rPr>
          <w:rFonts w:ascii="Tahoma" w:eastAsia="Tahoma" w:hAnsi="Tahoma" w:cs="Tahoma"/>
          <w:sz w:val="18"/>
          <w:szCs w:val="18"/>
        </w:rPr>
        <w:t>e</w:t>
      </w:r>
      <w:r w:rsidRPr="00F67A37">
        <w:rPr>
          <w:rFonts w:ascii="Tahoma" w:eastAsia="Tahoma" w:hAnsi="Tahoma" w:cs="Tahoma"/>
          <w:spacing w:val="-8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on other</w:t>
      </w:r>
      <w:r w:rsidRPr="00F67A37">
        <w:rPr>
          <w:rFonts w:ascii="Tahoma" w:eastAsia="Tahoma" w:hAnsi="Tahoma" w:cs="Tahoma"/>
          <w:spacing w:val="-5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we</w:t>
      </w:r>
      <w:r w:rsidRPr="00F67A37">
        <w:rPr>
          <w:rFonts w:ascii="Tahoma" w:eastAsia="Tahoma" w:hAnsi="Tahoma" w:cs="Tahoma"/>
          <w:sz w:val="18"/>
          <w:szCs w:val="18"/>
        </w:rPr>
        <w:t>bsi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te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-8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3"/>
          <w:sz w:val="18"/>
          <w:szCs w:val="18"/>
        </w:rPr>
        <w:t>w</w:t>
      </w:r>
      <w:r w:rsidRPr="00F67A37">
        <w:rPr>
          <w:rFonts w:ascii="Tahoma" w:eastAsia="Tahoma" w:hAnsi="Tahoma" w:cs="Tahoma"/>
          <w:sz w:val="18"/>
          <w:szCs w:val="18"/>
        </w:rPr>
        <w:t>it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h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u</w:t>
      </w:r>
      <w:r w:rsidRPr="00F67A37">
        <w:rPr>
          <w:rFonts w:ascii="Tahoma" w:eastAsia="Tahoma" w:hAnsi="Tahoma" w:cs="Tahoma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-7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u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prior</w:t>
      </w:r>
      <w:r w:rsidRPr="00F67A37">
        <w:rPr>
          <w:rFonts w:ascii="Tahoma" w:eastAsia="Tahoma" w:hAnsi="Tahoma" w:cs="Tahoma"/>
          <w:spacing w:val="-4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p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m</w:t>
      </w:r>
      <w:r w:rsidRPr="00F67A37">
        <w:rPr>
          <w:rFonts w:ascii="Tahoma" w:eastAsia="Tahoma" w:hAnsi="Tahoma" w:cs="Tahoma"/>
          <w:sz w:val="18"/>
          <w:szCs w:val="18"/>
        </w:rPr>
        <w:t>issi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.</w:t>
      </w:r>
      <w:r w:rsidRPr="00F67A37">
        <w:rPr>
          <w:rFonts w:ascii="Tahoma" w:eastAsia="Tahoma" w:hAnsi="Tahoma" w:cs="Tahoma"/>
          <w:spacing w:val="-10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F</w:t>
      </w:r>
      <w:r w:rsidRPr="00F67A37">
        <w:rPr>
          <w:rFonts w:ascii="Tahoma" w:eastAsia="Tahoma" w:hAnsi="Tahoma" w:cs="Tahoma"/>
          <w:sz w:val="18"/>
          <w:szCs w:val="18"/>
        </w:rPr>
        <w:t>or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a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y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q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u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stio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s</w:t>
      </w:r>
      <w:r w:rsidRPr="00F67A37">
        <w:rPr>
          <w:rFonts w:ascii="Tahoma" w:eastAsia="Tahoma" w:hAnsi="Tahoma" w:cs="Tahoma"/>
          <w:spacing w:val="-8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r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l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ti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n</w:t>
      </w:r>
      <w:r w:rsidRPr="00F67A37">
        <w:rPr>
          <w:rFonts w:ascii="Tahoma" w:eastAsia="Tahoma" w:hAnsi="Tahoma" w:cs="Tahoma"/>
          <w:sz w:val="18"/>
          <w:szCs w:val="18"/>
        </w:rPr>
        <w:t>g</w:t>
      </w:r>
      <w:r w:rsidRPr="00F67A37">
        <w:rPr>
          <w:rFonts w:ascii="Tahoma" w:eastAsia="Tahoma" w:hAnsi="Tahoma" w:cs="Tahoma"/>
          <w:spacing w:val="-7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t</w:t>
      </w:r>
      <w:r w:rsidRPr="00F67A37">
        <w:rPr>
          <w:rFonts w:ascii="Tahoma" w:eastAsia="Tahoma" w:hAnsi="Tahoma" w:cs="Tahoma"/>
          <w:sz w:val="18"/>
          <w:szCs w:val="18"/>
        </w:rPr>
        <w:t>o</w:t>
      </w:r>
      <w:r w:rsidRPr="00F67A37">
        <w:rPr>
          <w:rFonts w:ascii="Tahoma" w:eastAsia="Tahoma" w:hAnsi="Tahoma" w:cs="Tahoma"/>
          <w:spacing w:val="-2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the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2"/>
          <w:sz w:val="18"/>
          <w:szCs w:val="18"/>
        </w:rPr>
        <w:t>u</w:t>
      </w:r>
      <w:r w:rsidRPr="00F67A37">
        <w:rPr>
          <w:rFonts w:ascii="Tahoma" w:eastAsia="Tahoma" w:hAnsi="Tahoma" w:cs="Tahoma"/>
          <w:sz w:val="18"/>
          <w:szCs w:val="18"/>
        </w:rPr>
        <w:t>se of</w:t>
      </w:r>
      <w:r w:rsidRPr="00F67A37">
        <w:rPr>
          <w:rFonts w:ascii="Tahoma" w:eastAsia="Tahoma" w:hAnsi="Tahoma" w:cs="Tahoma"/>
          <w:spacing w:val="-3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t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>h</w:t>
      </w:r>
      <w:r w:rsidRPr="00F67A37">
        <w:rPr>
          <w:rFonts w:ascii="Tahoma" w:eastAsia="Tahoma" w:hAnsi="Tahoma" w:cs="Tahoma"/>
          <w:sz w:val="18"/>
          <w:szCs w:val="18"/>
        </w:rPr>
        <w:t>is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CV</w:t>
      </w:r>
      <w:r w:rsidRPr="00F67A37">
        <w:rPr>
          <w:rFonts w:ascii="Tahoma" w:eastAsia="Tahoma" w:hAnsi="Tahoma" w:cs="Tahoma"/>
          <w:spacing w:val="-1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te</w:t>
      </w:r>
      <w:r w:rsidRPr="00F67A37">
        <w:rPr>
          <w:rFonts w:ascii="Tahoma" w:eastAsia="Tahoma" w:hAnsi="Tahoma" w:cs="Tahoma"/>
          <w:sz w:val="18"/>
          <w:szCs w:val="18"/>
        </w:rPr>
        <w:t>mpl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te</w:t>
      </w:r>
      <w:r w:rsidRPr="00F67A37">
        <w:rPr>
          <w:rFonts w:ascii="Tahoma" w:eastAsia="Tahoma" w:hAnsi="Tahoma" w:cs="Tahoma"/>
          <w:spacing w:val="-8"/>
          <w:sz w:val="18"/>
          <w:szCs w:val="18"/>
        </w:rPr>
        <w:t xml:space="preserve"> </w:t>
      </w:r>
      <w:r w:rsidRPr="00F67A37">
        <w:rPr>
          <w:rFonts w:ascii="Tahoma" w:eastAsia="Tahoma" w:hAnsi="Tahoma" w:cs="Tahoma"/>
          <w:sz w:val="18"/>
          <w:szCs w:val="18"/>
        </w:rPr>
        <w:t>pl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ea</w:t>
      </w:r>
      <w:r w:rsidRPr="00F67A37">
        <w:rPr>
          <w:rFonts w:ascii="Tahoma" w:eastAsia="Tahoma" w:hAnsi="Tahoma" w:cs="Tahoma"/>
          <w:sz w:val="18"/>
          <w:szCs w:val="18"/>
        </w:rPr>
        <w:t>se</w:t>
      </w:r>
    </w:p>
    <w:p w14:paraId="2B121E4B" w14:textId="77777777" w:rsidR="00126997" w:rsidRPr="00F67A37" w:rsidRDefault="00F67A37">
      <w:pPr>
        <w:ind w:left="104"/>
        <w:rPr>
          <w:rFonts w:ascii="Tahoma" w:eastAsia="Tahoma" w:hAnsi="Tahoma" w:cs="Tahoma"/>
          <w:sz w:val="18"/>
          <w:szCs w:val="18"/>
        </w:rPr>
      </w:pPr>
      <w:r w:rsidRPr="00F67A37">
        <w:rPr>
          <w:rFonts w:ascii="Tahoma" w:eastAsia="Tahoma" w:hAnsi="Tahoma" w:cs="Tahoma"/>
          <w:spacing w:val="1"/>
          <w:sz w:val="18"/>
          <w:szCs w:val="18"/>
        </w:rPr>
        <w:t>e</w:t>
      </w:r>
      <w:r w:rsidRPr="00F67A37">
        <w:rPr>
          <w:rFonts w:ascii="Tahoma" w:eastAsia="Tahoma" w:hAnsi="Tahoma" w:cs="Tahoma"/>
          <w:sz w:val="18"/>
          <w:szCs w:val="18"/>
        </w:rPr>
        <w:t>m</w:t>
      </w:r>
      <w:r w:rsidRPr="00F67A37">
        <w:rPr>
          <w:rFonts w:ascii="Tahoma" w:eastAsia="Tahoma" w:hAnsi="Tahoma" w:cs="Tahoma"/>
          <w:spacing w:val="1"/>
          <w:sz w:val="18"/>
          <w:szCs w:val="18"/>
        </w:rPr>
        <w:t>a</w:t>
      </w:r>
      <w:r w:rsidRPr="00F67A37">
        <w:rPr>
          <w:rFonts w:ascii="Tahoma" w:eastAsia="Tahoma" w:hAnsi="Tahoma" w:cs="Tahoma"/>
          <w:sz w:val="18"/>
          <w:szCs w:val="18"/>
        </w:rPr>
        <w:t>il:</w:t>
      </w:r>
      <w:r w:rsidRPr="00F67A37">
        <w:rPr>
          <w:rFonts w:ascii="Tahoma" w:eastAsia="Tahoma" w:hAnsi="Tahoma" w:cs="Tahoma"/>
          <w:spacing w:val="-5"/>
          <w:sz w:val="18"/>
          <w:szCs w:val="18"/>
        </w:rPr>
        <w:t xml:space="preserve"> </w:t>
      </w:r>
      <w:hyperlink r:id="rId9">
        <w:r w:rsidRPr="00F67A37">
          <w:rPr>
            <w:rFonts w:ascii="Tahoma" w:eastAsia="Tahoma" w:hAnsi="Tahoma" w:cs="Tahoma"/>
            <w:sz w:val="18"/>
            <w:szCs w:val="18"/>
            <w:u w:val="single" w:color="0000FF"/>
          </w:rPr>
          <w:t>i</w:t>
        </w:r>
        <w:r w:rsidRPr="00F67A37">
          <w:rPr>
            <w:rFonts w:ascii="Tahoma" w:eastAsia="Tahoma" w:hAnsi="Tahoma" w:cs="Tahoma"/>
            <w:spacing w:val="-1"/>
            <w:sz w:val="18"/>
            <w:szCs w:val="18"/>
            <w:u w:val="single" w:color="0000FF"/>
          </w:rPr>
          <w:t>nf</w:t>
        </w:r>
        <w:r w:rsidRPr="00F67A37">
          <w:rPr>
            <w:rFonts w:ascii="Tahoma" w:eastAsia="Tahoma" w:hAnsi="Tahoma" w:cs="Tahoma"/>
            <w:spacing w:val="2"/>
            <w:sz w:val="18"/>
            <w:szCs w:val="18"/>
            <w:u w:val="single" w:color="0000FF"/>
          </w:rPr>
          <w:t>o</w:t>
        </w:r>
        <w:r w:rsidRPr="00F67A37">
          <w:rPr>
            <w:rFonts w:ascii="Tahoma" w:eastAsia="Tahoma" w:hAnsi="Tahoma" w:cs="Tahoma"/>
            <w:spacing w:val="-1"/>
            <w:sz w:val="18"/>
            <w:szCs w:val="18"/>
            <w:u w:val="single" w:color="0000FF"/>
          </w:rPr>
          <w:t>@</w:t>
        </w:r>
        <w:r w:rsidRPr="00F67A37">
          <w:rPr>
            <w:rFonts w:ascii="Tahoma" w:eastAsia="Tahoma" w:hAnsi="Tahoma" w:cs="Tahoma"/>
            <w:sz w:val="18"/>
            <w:szCs w:val="18"/>
            <w:u w:val="single" w:color="0000FF"/>
          </w:rPr>
          <w:t>d</w:t>
        </w:r>
        <w:r w:rsidRPr="00F67A37">
          <w:rPr>
            <w:rFonts w:ascii="Tahoma" w:eastAsia="Tahoma" w:hAnsi="Tahoma" w:cs="Tahoma"/>
            <w:spacing w:val="3"/>
            <w:sz w:val="18"/>
            <w:szCs w:val="18"/>
            <w:u w:val="single" w:color="0000FF"/>
          </w:rPr>
          <w:t>a</w:t>
        </w:r>
        <w:r w:rsidRPr="00F67A37">
          <w:rPr>
            <w:rFonts w:ascii="Tahoma" w:eastAsia="Tahoma" w:hAnsi="Tahoma" w:cs="Tahoma"/>
            <w:spacing w:val="-1"/>
            <w:sz w:val="18"/>
            <w:szCs w:val="18"/>
            <w:u w:val="single" w:color="0000FF"/>
          </w:rPr>
          <w:t>yj</w:t>
        </w:r>
        <w:r w:rsidRPr="00F67A37">
          <w:rPr>
            <w:rFonts w:ascii="Tahoma" w:eastAsia="Tahoma" w:hAnsi="Tahoma" w:cs="Tahoma"/>
            <w:sz w:val="18"/>
            <w:szCs w:val="18"/>
            <w:u w:val="single" w:color="0000FF"/>
          </w:rPr>
          <w:t>o</w:t>
        </w:r>
        <w:r w:rsidRPr="00F67A37">
          <w:rPr>
            <w:rFonts w:ascii="Tahoma" w:eastAsia="Tahoma" w:hAnsi="Tahoma" w:cs="Tahoma"/>
            <w:spacing w:val="2"/>
            <w:sz w:val="18"/>
            <w:szCs w:val="18"/>
            <w:u w:val="single" w:color="0000FF"/>
          </w:rPr>
          <w:t>b</w:t>
        </w:r>
        <w:r w:rsidRPr="00F67A37">
          <w:rPr>
            <w:rFonts w:ascii="Tahoma" w:eastAsia="Tahoma" w:hAnsi="Tahoma" w:cs="Tahoma"/>
            <w:sz w:val="18"/>
            <w:szCs w:val="18"/>
            <w:u w:val="single" w:color="0000FF"/>
          </w:rPr>
          <w:t>.</w:t>
        </w:r>
        <w:r w:rsidRPr="00F67A37">
          <w:rPr>
            <w:rFonts w:ascii="Tahoma" w:eastAsia="Tahoma" w:hAnsi="Tahoma" w:cs="Tahoma"/>
            <w:spacing w:val="-1"/>
            <w:sz w:val="18"/>
            <w:szCs w:val="18"/>
            <w:u w:val="single" w:color="0000FF"/>
          </w:rPr>
          <w:t>c</w:t>
        </w:r>
        <w:r w:rsidRPr="00F67A37">
          <w:rPr>
            <w:rFonts w:ascii="Tahoma" w:eastAsia="Tahoma" w:hAnsi="Tahoma" w:cs="Tahoma"/>
            <w:sz w:val="18"/>
            <w:szCs w:val="18"/>
            <w:u w:val="single" w:color="0000FF"/>
          </w:rPr>
          <w:t>o</w:t>
        </w:r>
        <w:r w:rsidRPr="00F67A37">
          <w:rPr>
            <w:rFonts w:ascii="Tahoma" w:eastAsia="Tahoma" w:hAnsi="Tahoma" w:cs="Tahoma"/>
            <w:spacing w:val="4"/>
            <w:sz w:val="18"/>
            <w:szCs w:val="18"/>
            <w:u w:val="single" w:color="0000FF"/>
          </w:rPr>
          <w:t>m</w:t>
        </w:r>
        <w:r w:rsidRPr="00F67A37">
          <w:rPr>
            <w:rFonts w:ascii="Tahoma" w:eastAsia="Tahoma" w:hAnsi="Tahoma" w:cs="Tahoma"/>
            <w:sz w:val="18"/>
            <w:szCs w:val="18"/>
          </w:rPr>
          <w:t>.</w:t>
        </w:r>
      </w:hyperlink>
    </w:p>
    <w:sectPr w:rsidR="00126997" w:rsidRPr="00F67A37">
      <w:pgSz w:w="11920" w:h="16840"/>
      <w:pgMar w:top="1200" w:right="84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66F89"/>
    <w:multiLevelType w:val="multilevel"/>
    <w:tmpl w:val="407082E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997"/>
    <w:rsid w:val="00126997"/>
    <w:rsid w:val="00F6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  <w14:docId w14:val="69AC8931"/>
  <w15:docId w15:val="{D1EB4EE9-5963-4898-8920-D61464985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67A3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7A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mailto:geraint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3176</Characters>
  <Application>Microsoft Office Word</Application>
  <DocSecurity>0</DocSecurity>
  <Lines>26</Lines>
  <Paragraphs>7</Paragraphs>
  <ScaleCrop>false</ScaleCrop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2021-04-21T12:20:00Z</dcterms:created>
  <dcterms:modified xsi:type="dcterms:W3CDTF">2021-04-21T12:24:00Z</dcterms:modified>
</cp:coreProperties>
</file>